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BDB88" w14:textId="14652272" w:rsidR="0011458B" w:rsidRPr="009E407C" w:rsidRDefault="009E407C" w:rsidP="009E407C">
      <w:pPr>
        <w:spacing w:before="66" w:line="204" w:lineRule="auto"/>
        <w:ind w:left="214" w:right="-73"/>
        <w:jc w:val="center"/>
        <w:rPr>
          <w:rFonts w:asciiTheme="majorHAnsi" w:eastAsia="Calibri" w:hAnsiTheme="majorHAnsi" w:cs="Calibri"/>
          <w:sz w:val="32"/>
          <w:szCs w:val="32"/>
        </w:rPr>
      </w:pPr>
      <w:r w:rsidRPr="009E407C">
        <w:rPr>
          <w:rFonts w:asciiTheme="majorHAnsi" w:eastAsia="Calibri" w:hAnsiTheme="majorHAnsi" w:cs="Calibri"/>
          <w:b/>
          <w:sz w:val="32"/>
          <w:szCs w:val="32"/>
        </w:rPr>
        <w:t>Ed</w:t>
      </w:r>
      <w:r w:rsidRPr="009E407C">
        <w:rPr>
          <w:rFonts w:asciiTheme="majorHAnsi" w:eastAsia="Calibri" w:hAnsiTheme="majorHAnsi" w:cs="Calibri"/>
          <w:b/>
          <w:spacing w:val="-1"/>
          <w:sz w:val="32"/>
          <w:szCs w:val="32"/>
        </w:rPr>
        <w:t>w</w:t>
      </w:r>
      <w:r w:rsidRPr="009E407C">
        <w:rPr>
          <w:rFonts w:asciiTheme="majorHAnsi" w:eastAsia="Calibri" w:hAnsiTheme="majorHAnsi" w:cs="Calibri"/>
          <w:b/>
          <w:sz w:val="32"/>
          <w:szCs w:val="32"/>
        </w:rPr>
        <w:t>a</w:t>
      </w:r>
      <w:r w:rsidRPr="009E407C">
        <w:rPr>
          <w:rFonts w:asciiTheme="majorHAnsi" w:eastAsia="Calibri" w:hAnsiTheme="majorHAnsi" w:cs="Calibri"/>
          <w:b/>
          <w:spacing w:val="-2"/>
          <w:sz w:val="32"/>
          <w:szCs w:val="32"/>
        </w:rPr>
        <w:t>r</w:t>
      </w:r>
      <w:r w:rsidRPr="009E407C">
        <w:rPr>
          <w:rFonts w:asciiTheme="majorHAnsi" w:eastAsia="Calibri" w:hAnsiTheme="majorHAnsi" w:cs="Calibri"/>
          <w:b/>
          <w:sz w:val="32"/>
          <w:szCs w:val="32"/>
        </w:rPr>
        <w:t xml:space="preserve">d Wong </w:t>
      </w:r>
      <w:r w:rsidRPr="009E407C">
        <w:rPr>
          <w:rFonts w:asciiTheme="majorHAnsi" w:eastAsia="Calibri" w:hAnsiTheme="majorHAnsi" w:cs="Calibri"/>
          <w:b/>
          <w:sz w:val="32"/>
          <w:szCs w:val="32"/>
        </w:rPr>
        <w:t>Medical As</w:t>
      </w:r>
      <w:r w:rsidRPr="009E407C">
        <w:rPr>
          <w:rFonts w:asciiTheme="majorHAnsi" w:eastAsia="Calibri" w:hAnsiTheme="majorHAnsi" w:cs="Calibri"/>
          <w:b/>
          <w:spacing w:val="1"/>
          <w:sz w:val="32"/>
          <w:szCs w:val="32"/>
        </w:rPr>
        <w:t>s</w:t>
      </w:r>
      <w:r w:rsidRPr="009E407C">
        <w:rPr>
          <w:rFonts w:asciiTheme="majorHAnsi" w:eastAsia="Calibri" w:hAnsiTheme="majorHAnsi" w:cs="Calibri"/>
          <w:b/>
          <w:spacing w:val="-2"/>
          <w:sz w:val="32"/>
          <w:szCs w:val="32"/>
        </w:rPr>
        <w:t>i</w:t>
      </w:r>
      <w:r w:rsidRPr="009E407C">
        <w:rPr>
          <w:rFonts w:asciiTheme="majorHAnsi" w:eastAsia="Calibri" w:hAnsiTheme="majorHAnsi" w:cs="Calibri"/>
          <w:b/>
          <w:sz w:val="32"/>
          <w:szCs w:val="32"/>
        </w:rPr>
        <w:t>stant</w:t>
      </w:r>
    </w:p>
    <w:p w14:paraId="207E1793" w14:textId="77777777" w:rsidR="009E407C" w:rsidRPr="009E407C" w:rsidRDefault="009E407C" w:rsidP="009E407C">
      <w:pPr>
        <w:spacing w:line="276" w:lineRule="auto"/>
        <w:ind w:right="6236" w:firstLine="214"/>
        <w:rPr>
          <w:rFonts w:asciiTheme="majorHAnsi" w:eastAsia="Calibri" w:hAnsiTheme="majorHAnsi" w:cs="Calibri"/>
          <w:sz w:val="18"/>
          <w:szCs w:val="18"/>
        </w:rPr>
      </w:pPr>
    </w:p>
    <w:p w14:paraId="3CDFE5BD" w14:textId="6353CA20" w:rsidR="0011458B" w:rsidRPr="009E407C" w:rsidRDefault="009E407C" w:rsidP="009E407C">
      <w:pPr>
        <w:spacing w:line="276" w:lineRule="auto"/>
        <w:ind w:right="6236" w:firstLine="214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Calibri" w:hAnsiTheme="majorHAnsi" w:cs="Calibri"/>
          <w:sz w:val="18"/>
          <w:szCs w:val="18"/>
        </w:rPr>
        <w:t>Dayj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b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td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Big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g Birmi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ngh</w:t>
      </w:r>
      <w:r w:rsidRPr="009E407C">
        <w:rPr>
          <w:rFonts w:asciiTheme="majorHAnsi" w:eastAsia="Calibri" w:hAnsiTheme="majorHAnsi" w:cs="Calibri"/>
          <w:sz w:val="18"/>
          <w:szCs w:val="18"/>
        </w:rPr>
        <w:t>am B18 6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F</w:t>
      </w:r>
    </w:p>
    <w:p w14:paraId="747D6271" w14:textId="77777777" w:rsidR="0011458B" w:rsidRPr="009E407C" w:rsidRDefault="009E407C" w:rsidP="009E407C">
      <w:pPr>
        <w:spacing w:before="5"/>
        <w:ind w:firstLine="214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: 0121 638 0026</w:t>
      </w:r>
    </w:p>
    <w:p w14:paraId="3FAE282F" w14:textId="77777777" w:rsidR="009E407C" w:rsidRDefault="009E407C">
      <w:pPr>
        <w:spacing w:before="13" w:line="280" w:lineRule="exact"/>
        <w:rPr>
          <w:rFonts w:asciiTheme="majorHAnsi" w:eastAsia="Calibri" w:hAnsiTheme="majorHAnsi" w:cs="Calibri"/>
          <w:spacing w:val="1"/>
          <w:sz w:val="18"/>
          <w:szCs w:val="18"/>
        </w:rPr>
      </w:pPr>
    </w:p>
    <w:p w14:paraId="6DDBC35B" w14:textId="6EA4B484" w:rsidR="009E407C" w:rsidRPr="009E407C" w:rsidRDefault="009E407C">
      <w:pPr>
        <w:spacing w:before="13" w:line="280" w:lineRule="exact"/>
        <w:rPr>
          <w:rFonts w:asciiTheme="majorHAnsi" w:hAnsiTheme="majorHAnsi"/>
          <w:sz w:val="28"/>
          <w:szCs w:val="28"/>
        </w:rPr>
        <w:sectPr w:rsidR="009E407C" w:rsidRPr="009E407C">
          <w:type w:val="continuous"/>
          <w:pgSz w:w="11920" w:h="16840"/>
          <w:pgMar w:top="700" w:right="940" w:bottom="280" w:left="1020" w:header="720" w:footer="720" w:gutter="0"/>
          <w:cols w:space="720"/>
        </w:sectPr>
      </w:pPr>
    </w:p>
    <w:p w14:paraId="77D8BC7B" w14:textId="77777777" w:rsidR="0011458B" w:rsidRPr="009E407C" w:rsidRDefault="009E407C">
      <w:pPr>
        <w:spacing w:before="15"/>
        <w:ind w:left="202"/>
        <w:rPr>
          <w:rFonts w:asciiTheme="majorHAnsi" w:eastAsia="Calibri" w:hAnsiTheme="majorHAnsi" w:cs="Calibri"/>
        </w:rPr>
      </w:pPr>
      <w:r w:rsidRPr="009E407C">
        <w:rPr>
          <w:rFonts w:asciiTheme="majorHAnsi" w:eastAsia="Calibri" w:hAnsiTheme="majorHAnsi" w:cs="Calibri"/>
          <w:b/>
        </w:rPr>
        <w:t>P</w:t>
      </w:r>
      <w:r w:rsidRPr="009E407C">
        <w:rPr>
          <w:rFonts w:asciiTheme="majorHAnsi" w:eastAsia="Calibri" w:hAnsiTheme="majorHAnsi" w:cs="Calibri"/>
          <w:b/>
          <w:spacing w:val="-2"/>
        </w:rPr>
        <w:t>E</w:t>
      </w:r>
      <w:r w:rsidRPr="009E407C">
        <w:rPr>
          <w:rFonts w:asciiTheme="majorHAnsi" w:eastAsia="Calibri" w:hAnsiTheme="majorHAnsi" w:cs="Calibri"/>
          <w:b/>
        </w:rPr>
        <w:t>R</w:t>
      </w:r>
      <w:r w:rsidRPr="009E407C">
        <w:rPr>
          <w:rFonts w:asciiTheme="majorHAnsi" w:eastAsia="Calibri" w:hAnsiTheme="majorHAnsi" w:cs="Calibri"/>
          <w:b/>
          <w:spacing w:val="2"/>
        </w:rPr>
        <w:t>S</w:t>
      </w:r>
      <w:r w:rsidRPr="009E407C">
        <w:rPr>
          <w:rFonts w:asciiTheme="majorHAnsi" w:eastAsia="Calibri" w:hAnsiTheme="majorHAnsi" w:cs="Calibri"/>
          <w:b/>
        </w:rPr>
        <w:t>ONAL</w:t>
      </w:r>
      <w:r w:rsidRPr="009E407C">
        <w:rPr>
          <w:rFonts w:asciiTheme="majorHAnsi" w:eastAsia="Calibri" w:hAnsiTheme="majorHAnsi" w:cs="Calibri"/>
          <w:b/>
          <w:spacing w:val="-7"/>
        </w:rPr>
        <w:t xml:space="preserve"> </w:t>
      </w:r>
      <w:r w:rsidRPr="009E407C">
        <w:rPr>
          <w:rFonts w:asciiTheme="majorHAnsi" w:eastAsia="Calibri" w:hAnsiTheme="majorHAnsi" w:cs="Calibri"/>
          <w:b/>
          <w:spacing w:val="-1"/>
        </w:rPr>
        <w:t>S</w:t>
      </w:r>
      <w:r w:rsidRPr="009E407C">
        <w:rPr>
          <w:rFonts w:asciiTheme="majorHAnsi" w:eastAsia="Calibri" w:hAnsiTheme="majorHAnsi" w:cs="Calibri"/>
          <w:b/>
        </w:rPr>
        <w:t>T</w:t>
      </w:r>
      <w:r w:rsidRPr="009E407C">
        <w:rPr>
          <w:rFonts w:asciiTheme="majorHAnsi" w:eastAsia="Calibri" w:hAnsiTheme="majorHAnsi" w:cs="Calibri"/>
          <w:b/>
          <w:spacing w:val="1"/>
        </w:rPr>
        <w:t>A</w:t>
      </w:r>
      <w:r w:rsidRPr="009E407C">
        <w:rPr>
          <w:rFonts w:asciiTheme="majorHAnsi" w:eastAsia="Calibri" w:hAnsiTheme="majorHAnsi" w:cs="Calibri"/>
          <w:b/>
        </w:rPr>
        <w:t>T</w:t>
      </w:r>
      <w:r w:rsidRPr="009E407C">
        <w:rPr>
          <w:rFonts w:asciiTheme="majorHAnsi" w:eastAsia="Calibri" w:hAnsiTheme="majorHAnsi" w:cs="Calibri"/>
          <w:b/>
          <w:spacing w:val="1"/>
        </w:rPr>
        <w:t>M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  <w:spacing w:val="1"/>
        </w:rPr>
        <w:t>N</w:t>
      </w:r>
      <w:r w:rsidRPr="009E407C">
        <w:rPr>
          <w:rFonts w:asciiTheme="majorHAnsi" w:eastAsia="Calibri" w:hAnsiTheme="majorHAnsi" w:cs="Calibri"/>
          <w:b/>
        </w:rPr>
        <w:t>T</w:t>
      </w:r>
    </w:p>
    <w:p w14:paraId="50C3AA8D" w14:textId="77777777" w:rsidR="0011458B" w:rsidRPr="009E407C" w:rsidRDefault="0011458B">
      <w:pPr>
        <w:spacing w:before="5" w:line="140" w:lineRule="exact"/>
        <w:rPr>
          <w:rFonts w:asciiTheme="majorHAnsi" w:hAnsiTheme="majorHAnsi"/>
          <w:sz w:val="14"/>
          <w:szCs w:val="14"/>
        </w:rPr>
      </w:pPr>
    </w:p>
    <w:p w14:paraId="7D72C467" w14:textId="77777777" w:rsidR="0011458B" w:rsidRPr="009E407C" w:rsidRDefault="009E407C">
      <w:pPr>
        <w:spacing w:line="276" w:lineRule="auto"/>
        <w:ind w:left="202" w:right="8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ple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ult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i-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kille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pers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ca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b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bl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sse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5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1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a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ree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Medi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Assis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nt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el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er</w:t>
      </w:r>
      <w:r w:rsidRPr="009E407C">
        <w:rPr>
          <w:rFonts w:asciiTheme="majorHAnsi" w:eastAsia="Calibri" w:hAnsiTheme="majorHAnsi" w:cs="Calibri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rtl</w:t>
      </w:r>
      <w:r w:rsidRPr="009E407C">
        <w:rPr>
          <w:rFonts w:asciiTheme="majorHAnsi" w:eastAsia="Calibri" w:hAnsiTheme="majorHAnsi" w:cs="Calibri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presente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2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rie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lleg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o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prehens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unders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id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ng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o</w:t>
      </w:r>
      <w:r w:rsidRPr="009E407C">
        <w:rPr>
          <w:rFonts w:asciiTheme="majorHAnsi" w:eastAsia="Calibri" w:hAnsiTheme="majorHAnsi" w:cs="Calibri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2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surgi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edure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ledg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o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pr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essin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insu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ngin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spi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is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bein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b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pressur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b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ts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,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sterili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z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>x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-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ay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gn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ti</w:t>
      </w:r>
      <w:r w:rsidRPr="009E407C">
        <w:rPr>
          <w:rFonts w:asciiTheme="majorHAnsi" w:eastAsia="Calibri" w:hAnsiTheme="majorHAnsi" w:cs="Calibri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tests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urrent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sui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bl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sit</w:t>
      </w:r>
      <w:r w:rsidRPr="009E407C">
        <w:rPr>
          <w:rFonts w:asciiTheme="majorHAnsi" w:eastAsia="Calibri" w:hAnsiTheme="majorHAnsi" w:cs="Calibri"/>
          <w:spacing w:val="16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it</w:t>
      </w:r>
      <w:r w:rsidRPr="009E407C">
        <w:rPr>
          <w:rFonts w:asciiTheme="majorHAnsi" w:eastAsia="Calibri" w:hAnsiTheme="majorHAnsi" w:cs="Calibri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lente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inde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</w:p>
    <w:p w14:paraId="36E593D0" w14:textId="77777777" w:rsidR="0011458B" w:rsidRPr="009E407C" w:rsidRDefault="009E407C">
      <w:pPr>
        <w:spacing w:before="5"/>
        <w:ind w:left="202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lth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ca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upp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thei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ntinue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206457B9" w14:textId="77777777" w:rsidR="0011458B" w:rsidRPr="009E407C" w:rsidRDefault="0011458B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p w14:paraId="448620C9" w14:textId="77777777" w:rsidR="0011458B" w:rsidRPr="009E407C" w:rsidRDefault="009E407C">
      <w:pPr>
        <w:spacing w:before="15"/>
        <w:ind w:left="257"/>
        <w:rPr>
          <w:rFonts w:asciiTheme="majorHAnsi" w:eastAsia="Calibri" w:hAnsiTheme="majorHAnsi" w:cs="Calibri"/>
        </w:rPr>
      </w:pPr>
      <w:r w:rsidRPr="009E407C">
        <w:rPr>
          <w:rFonts w:asciiTheme="majorHAnsi" w:eastAsia="Calibri" w:hAnsiTheme="majorHAnsi" w:cs="Calibri"/>
          <w:b/>
          <w:spacing w:val="-1"/>
        </w:rPr>
        <w:t>A</w:t>
      </w:r>
      <w:r w:rsidRPr="009E407C">
        <w:rPr>
          <w:rFonts w:asciiTheme="majorHAnsi" w:eastAsia="Calibri" w:hAnsiTheme="majorHAnsi" w:cs="Calibri"/>
          <w:b/>
        </w:rPr>
        <w:t>C</w:t>
      </w:r>
      <w:r w:rsidRPr="009E407C">
        <w:rPr>
          <w:rFonts w:asciiTheme="majorHAnsi" w:eastAsia="Calibri" w:hAnsiTheme="majorHAnsi" w:cs="Calibri"/>
          <w:b/>
          <w:spacing w:val="2"/>
        </w:rPr>
        <w:t>A</w:t>
      </w:r>
      <w:r w:rsidRPr="009E407C">
        <w:rPr>
          <w:rFonts w:asciiTheme="majorHAnsi" w:eastAsia="Calibri" w:hAnsiTheme="majorHAnsi" w:cs="Calibri"/>
          <w:b/>
          <w:spacing w:val="-1"/>
        </w:rPr>
        <w:t>DE</w:t>
      </w:r>
      <w:r w:rsidRPr="009E407C">
        <w:rPr>
          <w:rFonts w:asciiTheme="majorHAnsi" w:eastAsia="Calibri" w:hAnsiTheme="majorHAnsi" w:cs="Calibri"/>
          <w:b/>
          <w:spacing w:val="1"/>
        </w:rPr>
        <w:t>M</w:t>
      </w:r>
      <w:r w:rsidRPr="009E407C">
        <w:rPr>
          <w:rFonts w:asciiTheme="majorHAnsi" w:eastAsia="Calibri" w:hAnsiTheme="majorHAnsi" w:cs="Calibri"/>
          <w:b/>
        </w:rPr>
        <w:t>IC</w:t>
      </w:r>
      <w:r w:rsidRPr="009E407C">
        <w:rPr>
          <w:rFonts w:asciiTheme="majorHAnsi" w:eastAsia="Calibri" w:hAnsiTheme="majorHAnsi" w:cs="Calibri"/>
          <w:b/>
          <w:spacing w:val="-9"/>
        </w:rPr>
        <w:t xml:space="preserve"> </w:t>
      </w:r>
      <w:r w:rsidRPr="009E407C">
        <w:rPr>
          <w:rFonts w:asciiTheme="majorHAnsi" w:eastAsia="Calibri" w:hAnsiTheme="majorHAnsi" w:cs="Calibri"/>
          <w:b/>
          <w:spacing w:val="3"/>
        </w:rPr>
        <w:t>Q</w:t>
      </w:r>
      <w:r w:rsidRPr="009E407C">
        <w:rPr>
          <w:rFonts w:asciiTheme="majorHAnsi" w:eastAsia="Calibri" w:hAnsiTheme="majorHAnsi" w:cs="Calibri"/>
          <w:b/>
        </w:rPr>
        <w:t>U</w:t>
      </w:r>
      <w:r w:rsidRPr="009E407C">
        <w:rPr>
          <w:rFonts w:asciiTheme="majorHAnsi" w:eastAsia="Calibri" w:hAnsiTheme="majorHAnsi" w:cs="Calibri"/>
          <w:b/>
          <w:spacing w:val="1"/>
        </w:rPr>
        <w:t>A</w:t>
      </w:r>
      <w:r w:rsidRPr="009E407C">
        <w:rPr>
          <w:rFonts w:asciiTheme="majorHAnsi" w:eastAsia="Calibri" w:hAnsiTheme="majorHAnsi" w:cs="Calibri"/>
          <w:b/>
        </w:rPr>
        <w:t>LIF</w:t>
      </w:r>
      <w:r w:rsidRPr="009E407C">
        <w:rPr>
          <w:rFonts w:asciiTheme="majorHAnsi" w:eastAsia="Calibri" w:hAnsiTheme="majorHAnsi" w:cs="Calibri"/>
          <w:b/>
          <w:spacing w:val="-1"/>
        </w:rPr>
        <w:t>I</w:t>
      </w:r>
      <w:r w:rsidRPr="009E407C">
        <w:rPr>
          <w:rFonts w:asciiTheme="majorHAnsi" w:eastAsia="Calibri" w:hAnsiTheme="majorHAnsi" w:cs="Calibri"/>
          <w:b/>
          <w:spacing w:val="2"/>
        </w:rPr>
        <w:t>C</w:t>
      </w:r>
      <w:r w:rsidRPr="009E407C">
        <w:rPr>
          <w:rFonts w:asciiTheme="majorHAnsi" w:eastAsia="Calibri" w:hAnsiTheme="majorHAnsi" w:cs="Calibri"/>
          <w:b/>
          <w:spacing w:val="-1"/>
        </w:rPr>
        <w:t>A</w:t>
      </w:r>
      <w:r w:rsidRPr="009E407C">
        <w:rPr>
          <w:rFonts w:asciiTheme="majorHAnsi" w:eastAsia="Calibri" w:hAnsiTheme="majorHAnsi" w:cs="Calibri"/>
          <w:b/>
        </w:rPr>
        <w:t>T</w:t>
      </w:r>
      <w:r w:rsidRPr="009E407C">
        <w:rPr>
          <w:rFonts w:asciiTheme="majorHAnsi" w:eastAsia="Calibri" w:hAnsiTheme="majorHAnsi" w:cs="Calibri"/>
          <w:b/>
          <w:spacing w:val="2"/>
        </w:rPr>
        <w:t>I</w:t>
      </w:r>
      <w:r w:rsidRPr="009E407C">
        <w:rPr>
          <w:rFonts w:asciiTheme="majorHAnsi" w:eastAsia="Calibri" w:hAnsiTheme="majorHAnsi" w:cs="Calibri"/>
          <w:b/>
        </w:rPr>
        <w:t>ONS</w:t>
      </w:r>
    </w:p>
    <w:p w14:paraId="68A48AEB" w14:textId="77777777" w:rsidR="0011458B" w:rsidRPr="009E407C" w:rsidRDefault="0011458B">
      <w:pPr>
        <w:spacing w:before="6" w:line="200" w:lineRule="exact"/>
        <w:rPr>
          <w:rFonts w:asciiTheme="majorHAnsi" w:hAnsiTheme="majorHAnsi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6"/>
        <w:gridCol w:w="1626"/>
      </w:tblGrid>
      <w:tr w:rsidR="009E407C" w:rsidRPr="009E407C" w14:paraId="60B1D22E" w14:textId="77777777" w:rsidTr="009E407C">
        <w:trPr>
          <w:trHeight w:hRule="exact" w:val="219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0B7259A7" w14:textId="77777777" w:rsidR="0011458B" w:rsidRPr="009E407C" w:rsidRDefault="009E407C">
            <w:pPr>
              <w:spacing w:line="180" w:lineRule="exact"/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C</w:t>
            </w:r>
            <w:r w:rsidRPr="009E407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o</w:t>
            </w:r>
            <w:r w:rsidRPr="009E407C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v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e</w:t>
            </w:r>
            <w:r w:rsidRPr="009E407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n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t</w:t>
            </w:r>
            <w:r w:rsidRPr="009E407C">
              <w:rPr>
                <w:rFonts w:asciiTheme="majorHAnsi" w:eastAsia="Calibri" w:hAnsiTheme="majorHAnsi" w:cs="Calibri"/>
                <w:b/>
                <w:spacing w:val="2"/>
                <w:position w:val="1"/>
              </w:rPr>
              <w:t>r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y</w:t>
            </w:r>
            <w:r w:rsidRPr="009E407C">
              <w:rPr>
                <w:rFonts w:asciiTheme="majorHAnsi" w:eastAsia="Calibri" w:hAnsiTheme="majorHAnsi" w:cs="Calibri"/>
                <w:b/>
                <w:spacing w:val="-8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Nor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th</w:t>
            </w:r>
            <w:r w:rsidRPr="009E407C">
              <w:rPr>
                <w:rFonts w:asciiTheme="majorHAnsi" w:eastAsia="Calibri" w:hAnsiTheme="majorHAnsi" w:cs="Calibri"/>
                <w:b/>
                <w:spacing w:val="-4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Co</w:t>
            </w:r>
            <w:r w:rsidRPr="009E407C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ll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e</w:t>
            </w:r>
            <w:r w:rsidRPr="009E407C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g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e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3CE60DF2" w14:textId="77777777" w:rsidR="0011458B" w:rsidRPr="009E407C" w:rsidRDefault="009E407C">
            <w:pPr>
              <w:spacing w:line="180" w:lineRule="exact"/>
              <w:ind w:left="314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2011</w:t>
            </w:r>
            <w:r w:rsidRPr="009E407C">
              <w:rPr>
                <w:rFonts w:asciiTheme="majorHAnsi" w:eastAsia="Calibri" w:hAnsiTheme="majorHAnsi" w:cs="Calibri"/>
                <w:b/>
                <w:spacing w:val="-4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-</w:t>
            </w:r>
            <w:r w:rsidRPr="009E407C">
              <w:rPr>
                <w:rFonts w:asciiTheme="majorHAnsi" w:eastAsia="Calibri" w:hAnsiTheme="majorHAnsi" w:cs="Calibri"/>
                <w:b/>
                <w:spacing w:val="-2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  <w:spacing w:val="2"/>
                <w:position w:val="1"/>
              </w:rPr>
              <w:t>2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012</w:t>
            </w:r>
          </w:p>
        </w:tc>
      </w:tr>
      <w:tr w:rsidR="009E407C" w:rsidRPr="009E407C" w14:paraId="6D511900" w14:textId="77777777" w:rsidTr="009E407C">
        <w:trPr>
          <w:trHeight w:hRule="exact" w:val="363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20D923AD" w14:textId="77777777" w:rsidR="0011458B" w:rsidRPr="009E407C" w:rsidRDefault="009E407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Diploma</w:t>
            </w:r>
            <w:r w:rsidRPr="009E407C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in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M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ical</w:t>
            </w:r>
            <w:r w:rsidRPr="009E407C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spacing w:val="3"/>
                <w:position w:val="1"/>
              </w:rPr>
              <w:t>A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an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9E407C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Pr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c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du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453A6C14" w14:textId="77777777" w:rsidR="0011458B" w:rsidRPr="009E407C" w:rsidRDefault="009E407C">
            <w:pPr>
              <w:spacing w:line="220" w:lineRule="exact"/>
              <w:ind w:left="314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</w:tr>
      <w:tr w:rsidR="009E407C" w:rsidRPr="009E407C" w14:paraId="6D1CF9B5" w14:textId="77777777" w:rsidTr="009E407C">
        <w:trPr>
          <w:trHeight w:hRule="exact" w:val="364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5B38F7C1" w14:textId="77777777" w:rsidR="0011458B" w:rsidRPr="009E407C" w:rsidRDefault="0011458B">
            <w:pPr>
              <w:spacing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3385908A" w14:textId="77777777" w:rsidR="0011458B" w:rsidRPr="009E407C" w:rsidRDefault="009E407C">
            <w:pPr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b/>
                <w:spacing w:val="1"/>
              </w:rPr>
              <w:t>B</w:t>
            </w:r>
            <w:r w:rsidRPr="009E407C">
              <w:rPr>
                <w:rFonts w:asciiTheme="majorHAnsi" w:eastAsia="Calibri" w:hAnsiTheme="majorHAnsi" w:cs="Calibri"/>
                <w:b/>
                <w:spacing w:val="-1"/>
              </w:rPr>
              <w:t>i</w:t>
            </w:r>
            <w:r w:rsidRPr="009E407C">
              <w:rPr>
                <w:rFonts w:asciiTheme="majorHAnsi" w:eastAsia="Calibri" w:hAnsiTheme="majorHAnsi" w:cs="Calibri"/>
                <w:b/>
                <w:spacing w:val="1"/>
              </w:rPr>
              <w:t>rm</w:t>
            </w:r>
            <w:r w:rsidRPr="009E407C">
              <w:rPr>
                <w:rFonts w:asciiTheme="majorHAnsi" w:eastAsia="Calibri" w:hAnsiTheme="majorHAnsi" w:cs="Calibri"/>
                <w:b/>
                <w:spacing w:val="-1"/>
              </w:rPr>
              <w:t>i</w:t>
            </w:r>
            <w:r w:rsidRPr="009E407C">
              <w:rPr>
                <w:rFonts w:asciiTheme="majorHAnsi" w:eastAsia="Calibri" w:hAnsiTheme="majorHAnsi" w:cs="Calibri"/>
                <w:b/>
                <w:spacing w:val="1"/>
              </w:rPr>
              <w:t>n</w:t>
            </w:r>
            <w:r w:rsidRPr="009E407C">
              <w:rPr>
                <w:rFonts w:asciiTheme="majorHAnsi" w:eastAsia="Calibri" w:hAnsiTheme="majorHAnsi" w:cs="Calibri"/>
                <w:b/>
                <w:spacing w:val="-1"/>
              </w:rPr>
              <w:t>g</w:t>
            </w:r>
            <w:r w:rsidRPr="009E407C">
              <w:rPr>
                <w:rFonts w:asciiTheme="majorHAnsi" w:eastAsia="Calibri" w:hAnsiTheme="majorHAnsi" w:cs="Calibri"/>
                <w:b/>
                <w:spacing w:val="1"/>
              </w:rPr>
              <w:t>h</w:t>
            </w:r>
            <w:r w:rsidRPr="009E407C">
              <w:rPr>
                <w:rFonts w:asciiTheme="majorHAnsi" w:eastAsia="Calibri" w:hAnsiTheme="majorHAnsi" w:cs="Calibri"/>
                <w:b/>
              </w:rPr>
              <w:t>am</w:t>
            </w:r>
            <w:r w:rsidRPr="009E407C">
              <w:rPr>
                <w:rFonts w:asciiTheme="majorHAnsi" w:eastAsia="Calibri" w:hAnsiTheme="majorHAnsi" w:cs="Calibri"/>
                <w:b/>
                <w:spacing w:val="-9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</w:rPr>
              <w:t>S</w:t>
            </w:r>
            <w:r w:rsidRPr="009E407C">
              <w:rPr>
                <w:rFonts w:asciiTheme="majorHAnsi" w:eastAsia="Calibri" w:hAnsiTheme="majorHAnsi" w:cs="Calibri"/>
                <w:b/>
                <w:spacing w:val="1"/>
              </w:rPr>
              <w:t>ou</w:t>
            </w:r>
            <w:r w:rsidRPr="009E407C">
              <w:rPr>
                <w:rFonts w:asciiTheme="majorHAnsi" w:eastAsia="Calibri" w:hAnsiTheme="majorHAnsi" w:cs="Calibri"/>
                <w:b/>
              </w:rPr>
              <w:t>th</w:t>
            </w:r>
            <w:r w:rsidRPr="009E407C">
              <w:rPr>
                <w:rFonts w:asciiTheme="majorHAnsi" w:eastAsia="Calibri" w:hAnsiTheme="majorHAnsi" w:cs="Calibri"/>
                <w:b/>
                <w:spacing w:val="-4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</w:rPr>
              <w:t>H</w:t>
            </w:r>
            <w:r w:rsidRPr="009E407C">
              <w:rPr>
                <w:rFonts w:asciiTheme="majorHAnsi" w:eastAsia="Calibri" w:hAnsiTheme="majorHAnsi" w:cs="Calibri"/>
                <w:b/>
                <w:spacing w:val="-1"/>
              </w:rPr>
              <w:t>ig</w:t>
            </w:r>
            <w:r w:rsidRPr="009E407C">
              <w:rPr>
                <w:rFonts w:asciiTheme="majorHAnsi" w:eastAsia="Calibri" w:hAnsiTheme="majorHAnsi" w:cs="Calibri"/>
                <w:b/>
              </w:rPr>
              <w:t>h</w:t>
            </w:r>
            <w:r w:rsidRPr="009E407C">
              <w:rPr>
                <w:rFonts w:asciiTheme="majorHAnsi" w:eastAsia="Calibri" w:hAnsiTheme="majorHAnsi" w:cs="Calibri"/>
                <w:b/>
                <w:spacing w:val="-3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</w:rPr>
              <w:t>S</w:t>
            </w:r>
            <w:r w:rsidRPr="009E407C">
              <w:rPr>
                <w:rFonts w:asciiTheme="majorHAnsi" w:eastAsia="Calibri" w:hAnsiTheme="majorHAnsi" w:cs="Calibri"/>
                <w:b/>
                <w:spacing w:val="3"/>
              </w:rPr>
              <w:t>c</w:t>
            </w:r>
            <w:r w:rsidRPr="009E407C">
              <w:rPr>
                <w:rFonts w:asciiTheme="majorHAnsi" w:eastAsia="Calibri" w:hAnsiTheme="majorHAnsi" w:cs="Calibri"/>
                <w:b/>
                <w:spacing w:val="1"/>
              </w:rPr>
              <w:t>hool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606C76A" w14:textId="77777777" w:rsidR="0011458B" w:rsidRPr="009E407C" w:rsidRDefault="0011458B">
            <w:pPr>
              <w:rPr>
                <w:rFonts w:asciiTheme="majorHAnsi" w:hAnsiTheme="majorHAnsi"/>
              </w:rPr>
            </w:pPr>
          </w:p>
        </w:tc>
      </w:tr>
      <w:tr w:rsidR="009E407C" w:rsidRPr="009E407C" w14:paraId="0795E370" w14:textId="77777777" w:rsidTr="009E407C">
        <w:trPr>
          <w:trHeight w:hRule="exact" w:val="242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0BA48A8B" w14:textId="77777777" w:rsidR="0011458B" w:rsidRPr="009E407C" w:rsidRDefault="009E407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Mat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4263BEA7" w14:textId="77777777" w:rsidR="0011458B" w:rsidRPr="009E407C" w:rsidRDefault="009E407C">
            <w:pPr>
              <w:spacing w:line="220" w:lineRule="exact"/>
              <w:ind w:left="314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2008</w:t>
            </w:r>
            <w:r w:rsidRPr="009E407C">
              <w:rPr>
                <w:rFonts w:asciiTheme="majorHAnsi" w:eastAsia="Calibri" w:hAnsiTheme="majorHAnsi" w:cs="Calibri"/>
                <w:b/>
                <w:spacing w:val="-4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-</w:t>
            </w:r>
            <w:r w:rsidRPr="009E407C">
              <w:rPr>
                <w:rFonts w:asciiTheme="majorHAnsi" w:eastAsia="Calibri" w:hAnsiTheme="majorHAnsi" w:cs="Calibri"/>
                <w:b/>
                <w:spacing w:val="-2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b/>
                <w:spacing w:val="2"/>
                <w:position w:val="1"/>
              </w:rPr>
              <w:t>2</w:t>
            </w:r>
            <w:r w:rsidRPr="009E407C">
              <w:rPr>
                <w:rFonts w:asciiTheme="majorHAnsi" w:eastAsia="Calibri" w:hAnsiTheme="majorHAnsi" w:cs="Calibri"/>
                <w:b/>
                <w:position w:val="1"/>
              </w:rPr>
              <w:t>011</w:t>
            </w:r>
          </w:p>
        </w:tc>
      </w:tr>
      <w:tr w:rsidR="009E407C" w:rsidRPr="009E407C" w14:paraId="261D73D4" w14:textId="77777777" w:rsidTr="009E407C">
        <w:trPr>
          <w:trHeight w:hRule="exact" w:val="242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1C430034" w14:textId="77777777" w:rsidR="0011458B" w:rsidRPr="009E407C" w:rsidRDefault="009E407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En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gli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h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516B8D6D" w14:textId="77777777" w:rsidR="0011458B" w:rsidRPr="009E407C" w:rsidRDefault="009E407C">
            <w:pPr>
              <w:spacing w:line="220" w:lineRule="exact"/>
              <w:ind w:left="314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</w:tr>
      <w:tr w:rsidR="009E407C" w:rsidRPr="009E407C" w14:paraId="57F7649B" w14:textId="77777777" w:rsidTr="009E407C">
        <w:trPr>
          <w:trHeight w:hRule="exact" w:val="243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52F14EB3" w14:textId="77777777" w:rsidR="0011458B" w:rsidRPr="009E407C" w:rsidRDefault="009E407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Ge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ogra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ph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y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E651C32" w14:textId="77777777" w:rsidR="0011458B" w:rsidRPr="009E407C" w:rsidRDefault="009E407C">
            <w:pPr>
              <w:spacing w:line="220" w:lineRule="exact"/>
              <w:ind w:left="314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</w:tr>
      <w:tr w:rsidR="009E407C" w:rsidRPr="009E407C" w14:paraId="600F52A9" w14:textId="77777777" w:rsidTr="009E407C">
        <w:trPr>
          <w:trHeight w:hRule="exact" w:val="244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48DB8239" w14:textId="77777777" w:rsidR="0011458B" w:rsidRPr="009E407C" w:rsidRDefault="009E407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hy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ics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281F9E79" w14:textId="77777777" w:rsidR="0011458B" w:rsidRPr="009E407C" w:rsidRDefault="009E407C">
            <w:pPr>
              <w:spacing w:line="220" w:lineRule="exact"/>
              <w:ind w:left="314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</w:tr>
      <w:tr w:rsidR="009E407C" w:rsidRPr="009E407C" w14:paraId="4BCE3BA0" w14:textId="77777777" w:rsidTr="009E407C">
        <w:trPr>
          <w:trHeight w:hRule="exact" w:val="221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46E2FAE8" w14:textId="77777777" w:rsidR="0011458B" w:rsidRPr="009E407C" w:rsidRDefault="009E407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Bu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ne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tud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e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14:paraId="0CC06423" w14:textId="77777777" w:rsidR="0011458B" w:rsidRPr="009E407C" w:rsidRDefault="009E407C">
            <w:pPr>
              <w:spacing w:line="220" w:lineRule="exact"/>
              <w:ind w:left="314"/>
              <w:rPr>
                <w:rFonts w:asciiTheme="majorHAnsi" w:eastAsia="Calibri" w:hAnsiTheme="majorHAnsi" w:cs="Calibri"/>
              </w:rPr>
            </w:pPr>
            <w:r w:rsidRPr="009E407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9E407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9E407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9E407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</w:tr>
    </w:tbl>
    <w:p w14:paraId="41D249B5" w14:textId="77777777" w:rsidR="0011458B" w:rsidRPr="009E407C" w:rsidRDefault="0011458B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3B6283C3" w14:textId="77777777" w:rsidR="0011458B" w:rsidRPr="009E407C" w:rsidRDefault="0011458B">
      <w:pPr>
        <w:spacing w:line="200" w:lineRule="exact"/>
        <w:rPr>
          <w:rFonts w:asciiTheme="majorHAnsi" w:hAnsiTheme="majorHAnsi"/>
        </w:rPr>
      </w:pPr>
    </w:p>
    <w:p w14:paraId="4D65B5F7" w14:textId="77777777" w:rsidR="0011458B" w:rsidRPr="009E407C" w:rsidRDefault="009E407C">
      <w:pPr>
        <w:spacing w:before="15"/>
        <w:ind w:left="223"/>
        <w:rPr>
          <w:rFonts w:asciiTheme="majorHAnsi" w:eastAsia="Calibri" w:hAnsiTheme="majorHAnsi" w:cs="Calibri"/>
        </w:rPr>
      </w:pPr>
      <w:r w:rsidRPr="009E407C">
        <w:rPr>
          <w:rFonts w:asciiTheme="majorHAnsi" w:eastAsia="Calibri" w:hAnsiTheme="majorHAnsi" w:cs="Calibri"/>
          <w:b/>
        </w:rPr>
        <w:t>CO</w:t>
      </w:r>
      <w:r w:rsidRPr="009E407C">
        <w:rPr>
          <w:rFonts w:asciiTheme="majorHAnsi" w:eastAsia="Calibri" w:hAnsiTheme="majorHAnsi" w:cs="Calibri"/>
          <w:b/>
          <w:spacing w:val="1"/>
        </w:rPr>
        <w:t>M</w:t>
      </w:r>
      <w:r w:rsidRPr="009E407C">
        <w:rPr>
          <w:rFonts w:asciiTheme="majorHAnsi" w:eastAsia="Calibri" w:hAnsiTheme="majorHAnsi" w:cs="Calibri"/>
          <w:b/>
        </w:rPr>
        <w:t>P</w:t>
      </w:r>
      <w:r w:rsidRPr="009E407C">
        <w:rPr>
          <w:rFonts w:asciiTheme="majorHAnsi" w:eastAsia="Calibri" w:hAnsiTheme="majorHAnsi" w:cs="Calibri"/>
          <w:b/>
          <w:spacing w:val="1"/>
        </w:rPr>
        <w:t>E</w:t>
      </w:r>
      <w:r w:rsidRPr="009E407C">
        <w:rPr>
          <w:rFonts w:asciiTheme="majorHAnsi" w:eastAsia="Calibri" w:hAnsiTheme="majorHAnsi" w:cs="Calibri"/>
          <w:b/>
        </w:rPr>
        <w:t>T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  <w:spacing w:val="1"/>
        </w:rPr>
        <w:t>N</w:t>
      </w:r>
      <w:r w:rsidRPr="009E407C">
        <w:rPr>
          <w:rFonts w:asciiTheme="majorHAnsi" w:eastAsia="Calibri" w:hAnsiTheme="majorHAnsi" w:cs="Calibri"/>
          <w:b/>
        </w:rPr>
        <w:t>C</w:t>
      </w:r>
      <w:r w:rsidRPr="009E407C">
        <w:rPr>
          <w:rFonts w:asciiTheme="majorHAnsi" w:eastAsia="Calibri" w:hAnsiTheme="majorHAnsi" w:cs="Calibri"/>
          <w:b/>
          <w:spacing w:val="2"/>
        </w:rPr>
        <w:t>I</w:t>
      </w:r>
      <w:r w:rsidRPr="009E407C">
        <w:rPr>
          <w:rFonts w:asciiTheme="majorHAnsi" w:eastAsia="Calibri" w:hAnsiTheme="majorHAnsi" w:cs="Calibri"/>
          <w:b/>
          <w:spacing w:val="1"/>
        </w:rPr>
        <w:t>E</w:t>
      </w:r>
      <w:r w:rsidRPr="009E407C">
        <w:rPr>
          <w:rFonts w:asciiTheme="majorHAnsi" w:eastAsia="Calibri" w:hAnsiTheme="majorHAnsi" w:cs="Calibri"/>
          <w:b/>
        </w:rPr>
        <w:t>S</w:t>
      </w:r>
    </w:p>
    <w:p w14:paraId="5202B4AC" w14:textId="77777777" w:rsidR="0011458B" w:rsidRPr="009E407C" w:rsidRDefault="0011458B">
      <w:pPr>
        <w:spacing w:before="1" w:line="220" w:lineRule="exact"/>
        <w:rPr>
          <w:rFonts w:asciiTheme="majorHAnsi" w:hAnsiTheme="majorHAnsi"/>
          <w:sz w:val="22"/>
          <w:szCs w:val="22"/>
        </w:rPr>
      </w:pPr>
    </w:p>
    <w:p w14:paraId="4CDA128F" w14:textId="77777777" w:rsidR="0011458B" w:rsidRPr="009E407C" w:rsidRDefault="009E407C">
      <w:pPr>
        <w:ind w:left="204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Calibri" w:hAnsiTheme="majorHAnsi" w:cs="Calibri"/>
          <w:b/>
          <w:spacing w:val="1"/>
        </w:rPr>
        <w:t>M</w:t>
      </w:r>
      <w:r w:rsidRPr="009E407C">
        <w:rPr>
          <w:rFonts w:asciiTheme="majorHAnsi" w:eastAsia="Calibri" w:hAnsiTheme="majorHAnsi" w:cs="Calibri"/>
          <w:b/>
          <w:spacing w:val="-1"/>
        </w:rPr>
        <w:t>ED</w:t>
      </w:r>
      <w:r w:rsidRPr="009E407C">
        <w:rPr>
          <w:rFonts w:asciiTheme="majorHAnsi" w:eastAsia="Calibri" w:hAnsiTheme="majorHAnsi" w:cs="Calibri"/>
          <w:b/>
        </w:rPr>
        <w:t>I</w:t>
      </w:r>
      <w:r w:rsidRPr="009E407C">
        <w:rPr>
          <w:rFonts w:asciiTheme="majorHAnsi" w:eastAsia="Calibri" w:hAnsiTheme="majorHAnsi" w:cs="Calibri"/>
          <w:b/>
          <w:spacing w:val="2"/>
        </w:rPr>
        <w:t>C</w:t>
      </w:r>
      <w:r w:rsidRPr="009E407C">
        <w:rPr>
          <w:rFonts w:asciiTheme="majorHAnsi" w:eastAsia="Calibri" w:hAnsiTheme="majorHAnsi" w:cs="Calibri"/>
          <w:b/>
          <w:spacing w:val="-1"/>
        </w:rPr>
        <w:t>A</w:t>
      </w:r>
      <w:r w:rsidRPr="009E407C">
        <w:rPr>
          <w:rFonts w:asciiTheme="majorHAnsi" w:eastAsia="Calibri" w:hAnsiTheme="majorHAnsi" w:cs="Calibri"/>
          <w:b/>
        </w:rPr>
        <w:t xml:space="preserve">L               </w:t>
      </w:r>
      <w:r w:rsidRPr="009E407C">
        <w:rPr>
          <w:rFonts w:asciiTheme="majorHAnsi" w:eastAsia="Calibri" w:hAnsiTheme="majorHAnsi" w:cs="Calibri"/>
          <w:b/>
          <w:spacing w:val="36"/>
        </w:rPr>
        <w:t xml:space="preserve"> </w:t>
      </w:r>
      <w:r w:rsidRPr="009E407C">
        <w:rPr>
          <w:rFonts w:asciiTheme="majorHAnsi" w:eastAsia="Segoe MDL2 Assets" w:hAnsiTheme="majorHAnsi" w:cs="Segoe MDL2 Assets"/>
          <w:w w:val="46"/>
          <w:position w:val="1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Ad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mi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me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 xml:space="preserve"> un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 xml:space="preserve">r 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 xml:space="preserve"> s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pe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rv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 xml:space="preserve">f a 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ia</w:t>
      </w:r>
      <w:r w:rsidRPr="009E407C">
        <w:rPr>
          <w:rFonts w:asciiTheme="majorHAnsi" w:eastAsia="Calibri" w:hAnsiTheme="majorHAnsi" w:cs="Calibri"/>
          <w:spacing w:val="-1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.</w:t>
      </w:r>
    </w:p>
    <w:p w14:paraId="6506DD40" w14:textId="77777777" w:rsidR="0011458B" w:rsidRPr="009E407C" w:rsidRDefault="009E407C">
      <w:pPr>
        <w:spacing w:line="200" w:lineRule="exact"/>
        <w:ind w:left="1731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nter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tient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ei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det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il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1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su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thei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sign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ke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heigh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1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5362D044" w14:textId="77777777" w:rsidR="0011458B" w:rsidRPr="009E407C" w:rsidRDefault="009E407C">
      <w:pPr>
        <w:spacing w:before="5"/>
        <w:ind w:left="1731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edi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equi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en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ik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ringe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ressing</w:t>
      </w:r>
      <w:r w:rsidRPr="009E407C">
        <w:rPr>
          <w:rFonts w:asciiTheme="majorHAnsi" w:eastAsia="Calibri" w:hAnsiTheme="majorHAnsi" w:cs="Calibri"/>
          <w:spacing w:val="15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10DCAFC0" w14:textId="77777777" w:rsidR="0011458B" w:rsidRPr="009E407C" w:rsidRDefault="009E407C">
      <w:pPr>
        <w:spacing w:before="3"/>
        <w:ind w:left="1731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co</w:t>
      </w:r>
      <w:r w:rsidRPr="009E407C">
        <w:rPr>
          <w:rFonts w:asciiTheme="majorHAnsi" w:eastAsia="Calibri" w:hAnsiTheme="majorHAnsi" w:cs="Calibri"/>
          <w:sz w:val="18"/>
          <w:szCs w:val="18"/>
        </w:rPr>
        <w:t>mi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p</w:t>
      </w:r>
      <w:r w:rsidRPr="009E407C">
        <w:rPr>
          <w:rFonts w:asciiTheme="majorHAnsi" w:eastAsia="Calibri" w:hAnsiTheme="majorHAnsi" w:cs="Calibri"/>
          <w:sz w:val="18"/>
          <w:szCs w:val="18"/>
        </w:rPr>
        <w:t>at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ts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z w:val="18"/>
          <w:szCs w:val="18"/>
        </w:rPr>
        <w:t>ar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he</w:t>
      </w:r>
      <w:r w:rsidRPr="009E407C">
        <w:rPr>
          <w:rFonts w:asciiTheme="majorHAnsi" w:eastAsia="Calibri" w:hAnsiTheme="majorHAnsi" w:cs="Calibri"/>
          <w:sz w:val="18"/>
          <w:szCs w:val="18"/>
        </w:rPr>
        <w:t>m to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d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oc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r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r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he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r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he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>are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fe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9E407C">
        <w:rPr>
          <w:rFonts w:asciiTheme="majorHAnsi" w:eastAsia="Calibri" w:hAnsiTheme="majorHAnsi" w:cs="Calibri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7D4F1391" w14:textId="77777777" w:rsidR="0011458B" w:rsidRPr="009E407C" w:rsidRDefault="0011458B">
      <w:pPr>
        <w:spacing w:before="3" w:line="180" w:lineRule="exact"/>
        <w:rPr>
          <w:rFonts w:asciiTheme="majorHAnsi" w:hAnsiTheme="majorHAnsi"/>
          <w:sz w:val="19"/>
          <w:szCs w:val="19"/>
        </w:rPr>
      </w:pPr>
    </w:p>
    <w:p w14:paraId="5DAE9211" w14:textId="77777777" w:rsidR="0011458B" w:rsidRPr="009E407C" w:rsidRDefault="009E407C">
      <w:pPr>
        <w:ind w:left="192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Calibri" w:hAnsiTheme="majorHAnsi" w:cs="Calibri"/>
          <w:b/>
        </w:rPr>
        <w:t>PRO</w:t>
      </w:r>
      <w:r w:rsidRPr="009E407C">
        <w:rPr>
          <w:rFonts w:asciiTheme="majorHAnsi" w:eastAsia="Calibri" w:hAnsiTheme="majorHAnsi" w:cs="Calibri"/>
          <w:b/>
          <w:spacing w:val="2"/>
        </w:rPr>
        <w:t>F</w:t>
      </w:r>
      <w:r w:rsidRPr="009E407C">
        <w:rPr>
          <w:rFonts w:asciiTheme="majorHAnsi" w:eastAsia="Calibri" w:hAnsiTheme="majorHAnsi" w:cs="Calibri"/>
          <w:b/>
        </w:rPr>
        <w:t>E</w:t>
      </w:r>
      <w:r w:rsidRPr="009E407C">
        <w:rPr>
          <w:rFonts w:asciiTheme="majorHAnsi" w:eastAsia="Calibri" w:hAnsiTheme="majorHAnsi" w:cs="Calibri"/>
          <w:b/>
          <w:spacing w:val="-1"/>
        </w:rPr>
        <w:t>S</w:t>
      </w:r>
      <w:r w:rsidRPr="009E407C">
        <w:rPr>
          <w:rFonts w:asciiTheme="majorHAnsi" w:eastAsia="Calibri" w:hAnsiTheme="majorHAnsi" w:cs="Calibri"/>
          <w:b/>
          <w:spacing w:val="2"/>
        </w:rPr>
        <w:t>S</w:t>
      </w:r>
      <w:r w:rsidRPr="009E407C">
        <w:rPr>
          <w:rFonts w:asciiTheme="majorHAnsi" w:eastAsia="Calibri" w:hAnsiTheme="majorHAnsi" w:cs="Calibri"/>
          <w:b/>
        </w:rPr>
        <w:t>I</w:t>
      </w:r>
      <w:r w:rsidRPr="009E407C">
        <w:rPr>
          <w:rFonts w:asciiTheme="majorHAnsi" w:eastAsia="Calibri" w:hAnsiTheme="majorHAnsi" w:cs="Calibri"/>
          <w:b/>
          <w:spacing w:val="-1"/>
        </w:rPr>
        <w:t>O</w:t>
      </w:r>
      <w:r w:rsidRPr="009E407C">
        <w:rPr>
          <w:rFonts w:asciiTheme="majorHAnsi" w:eastAsia="Calibri" w:hAnsiTheme="majorHAnsi" w:cs="Calibri"/>
          <w:b/>
          <w:spacing w:val="1"/>
        </w:rPr>
        <w:t>NA</w:t>
      </w:r>
      <w:r w:rsidRPr="009E407C">
        <w:rPr>
          <w:rFonts w:asciiTheme="majorHAnsi" w:eastAsia="Calibri" w:hAnsiTheme="majorHAnsi" w:cs="Calibri"/>
          <w:b/>
        </w:rPr>
        <w:t xml:space="preserve">L    </w:t>
      </w:r>
      <w:r w:rsidRPr="009E407C">
        <w:rPr>
          <w:rFonts w:asciiTheme="majorHAnsi" w:eastAsia="Calibri" w:hAnsiTheme="majorHAnsi" w:cs="Calibri"/>
          <w:b/>
          <w:spacing w:val="31"/>
        </w:rPr>
        <w:t xml:space="preserve"> </w:t>
      </w:r>
      <w:r w:rsidRPr="009E407C">
        <w:rPr>
          <w:rFonts w:asciiTheme="majorHAnsi" w:eastAsia="Segoe MDL2 Assets" w:hAnsiTheme="majorHAnsi" w:cs="Segoe MDL2 Assets"/>
          <w:w w:val="46"/>
          <w:position w:val="1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K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3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edg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o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9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th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7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ini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tr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3"/>
          <w:position w:val="1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pr</w:t>
      </w:r>
      <w:r w:rsidRPr="009E407C">
        <w:rPr>
          <w:rFonts w:asciiTheme="majorHAnsi" w:eastAsia="Calibri" w:hAnsiTheme="majorHAnsi" w:cs="Calibri"/>
          <w:spacing w:val="3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edure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13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he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lt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ca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o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3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-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b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se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3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.</w:t>
      </w:r>
    </w:p>
    <w:p w14:paraId="0D2681B4" w14:textId="77777777" w:rsidR="0011458B" w:rsidRPr="009E407C" w:rsidRDefault="009E407C">
      <w:pPr>
        <w:spacing w:line="200" w:lineRule="exact"/>
        <w:ind w:left="1719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x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elle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rg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k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ills</w:t>
      </w:r>
      <w:r w:rsidRPr="009E407C">
        <w:rPr>
          <w:rFonts w:asciiTheme="majorHAnsi" w:eastAsia="Calibri" w:hAnsiTheme="majorHAnsi" w:cs="Calibri"/>
          <w:sz w:val="18"/>
          <w:szCs w:val="18"/>
        </w:rPr>
        <w:t>: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ge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;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pr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itis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;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ge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2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194A7C9B" w14:textId="77777777" w:rsidR="0011458B" w:rsidRPr="009E407C" w:rsidRDefault="009E407C">
      <w:pPr>
        <w:spacing w:before="3"/>
        <w:ind w:left="1719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ighl</w:t>
      </w:r>
      <w:r w:rsidRPr="009E407C">
        <w:rPr>
          <w:rFonts w:asciiTheme="majorHAnsi" w:eastAsia="Calibri" w:hAnsiTheme="majorHAnsi" w:cs="Calibri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ter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kn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rk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x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3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nterne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599B1236" w14:textId="77777777" w:rsidR="0011458B" w:rsidRPr="009E407C" w:rsidRDefault="009E407C">
      <w:pPr>
        <w:spacing w:before="5"/>
        <w:ind w:left="1719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cc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1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edi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rds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2D167B88" w14:textId="77777777" w:rsidR="0011458B" w:rsidRPr="009E407C" w:rsidRDefault="0011458B">
      <w:pPr>
        <w:spacing w:before="7" w:line="200" w:lineRule="exact"/>
        <w:rPr>
          <w:rFonts w:asciiTheme="majorHAnsi" w:hAnsiTheme="majorHAnsi"/>
        </w:rPr>
      </w:pPr>
    </w:p>
    <w:p w14:paraId="528DE90C" w14:textId="77777777" w:rsidR="0011458B" w:rsidRPr="009E407C" w:rsidRDefault="009E407C">
      <w:pPr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Calibri" w:hAnsiTheme="majorHAnsi" w:cs="Calibri"/>
          <w:b/>
        </w:rPr>
        <w:t>P</w:t>
      </w:r>
      <w:r w:rsidRPr="009E407C">
        <w:rPr>
          <w:rFonts w:asciiTheme="majorHAnsi" w:eastAsia="Calibri" w:hAnsiTheme="majorHAnsi" w:cs="Calibri"/>
          <w:b/>
          <w:spacing w:val="-2"/>
        </w:rPr>
        <w:t>E</w:t>
      </w:r>
      <w:r w:rsidRPr="009E407C">
        <w:rPr>
          <w:rFonts w:asciiTheme="majorHAnsi" w:eastAsia="Calibri" w:hAnsiTheme="majorHAnsi" w:cs="Calibri"/>
          <w:b/>
        </w:rPr>
        <w:t>R</w:t>
      </w:r>
      <w:r w:rsidRPr="009E407C">
        <w:rPr>
          <w:rFonts w:asciiTheme="majorHAnsi" w:eastAsia="Calibri" w:hAnsiTheme="majorHAnsi" w:cs="Calibri"/>
          <w:b/>
          <w:spacing w:val="2"/>
        </w:rPr>
        <w:t>S</w:t>
      </w:r>
      <w:r w:rsidRPr="009E407C">
        <w:rPr>
          <w:rFonts w:asciiTheme="majorHAnsi" w:eastAsia="Calibri" w:hAnsiTheme="majorHAnsi" w:cs="Calibri"/>
          <w:b/>
        </w:rPr>
        <w:t xml:space="preserve">ONAL             </w:t>
      </w:r>
      <w:r w:rsidRPr="009E407C">
        <w:rPr>
          <w:rFonts w:asciiTheme="majorHAnsi" w:eastAsia="Calibri" w:hAnsiTheme="majorHAnsi" w:cs="Calibri"/>
          <w:b/>
          <w:spacing w:val="4"/>
        </w:rPr>
        <w:t xml:space="preserve"> </w:t>
      </w:r>
      <w:r w:rsidRPr="009E407C">
        <w:rPr>
          <w:rFonts w:asciiTheme="majorHAnsi" w:eastAsia="Segoe MDL2 Assets" w:hAnsiTheme="majorHAnsi" w:cs="Segoe MDL2 Assets"/>
          <w:w w:val="46"/>
          <w:position w:val="1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Abl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position w:val="1"/>
          <w:sz w:val="18"/>
          <w:szCs w:val="18"/>
        </w:rPr>
        <w:t>co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rdin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ie</w:t>
      </w:r>
      <w:r w:rsidRPr="009E407C">
        <w:rPr>
          <w:rFonts w:asciiTheme="majorHAnsi" w:eastAsia="Calibri" w:hAnsiTheme="majorHAnsi" w:cs="Calibri"/>
          <w:spacing w:val="1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7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rg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>z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8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ff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/</w:t>
      </w:r>
      <w:r w:rsidRPr="009E407C">
        <w:rPr>
          <w:rFonts w:asciiTheme="majorHAnsi" w:eastAsia="Calibri" w:hAnsiTheme="majorHAnsi" w:cs="Calibri"/>
          <w:spacing w:val="7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lin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ca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en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v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2"/>
          <w:position w:val="1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6"/>
          <w:position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position w:val="1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position w:val="1"/>
          <w:sz w:val="18"/>
          <w:szCs w:val="18"/>
        </w:rPr>
        <w:t>en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23"/>
          <w:position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position w:val="1"/>
          <w:sz w:val="18"/>
          <w:szCs w:val="18"/>
        </w:rPr>
        <w:t>.</w:t>
      </w:r>
    </w:p>
    <w:p w14:paraId="293246A1" w14:textId="77777777" w:rsidR="0011458B" w:rsidRPr="009E407C" w:rsidRDefault="009E407C">
      <w:pPr>
        <w:spacing w:line="200" w:lineRule="exact"/>
        <w:ind w:left="1716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illingnes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ne</w:t>
      </w:r>
      <w:r w:rsidRPr="009E407C">
        <w:rPr>
          <w:rFonts w:asciiTheme="majorHAnsi" w:eastAsia="Calibri" w:hAnsiTheme="majorHAnsi" w:cs="Calibri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se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edures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08CC5D17" w14:textId="77777777" w:rsidR="0011458B" w:rsidRPr="009E407C" w:rsidRDefault="009E407C">
      <w:pPr>
        <w:spacing w:before="3"/>
        <w:ind w:left="1716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eli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bl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depend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th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ug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231C0397" w14:textId="77777777" w:rsidR="0011458B" w:rsidRPr="009E407C" w:rsidRDefault="009E407C">
      <w:pPr>
        <w:spacing w:before="5"/>
        <w:ind w:left="1716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</w:t>
      </w:r>
      <w:r w:rsidRPr="009E407C">
        <w:rPr>
          <w:rFonts w:asciiTheme="majorHAnsi" w:eastAsia="Segoe MDL2 Assets" w:hAnsiTheme="majorHAnsi" w:cs="Segoe MDL2 Assets"/>
          <w:spacing w:val="19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ekeepin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sur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bs</w:t>
      </w:r>
      <w:r w:rsidRPr="009E407C">
        <w:rPr>
          <w:rFonts w:asciiTheme="majorHAnsi" w:eastAsia="Calibri" w:hAnsiTheme="majorHAnsi" w:cs="Calibri"/>
          <w:spacing w:val="1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z w:val="18"/>
          <w:szCs w:val="18"/>
        </w:rPr>
        <w:t>k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kep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 xml:space="preserve"> t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04C26F3B" w14:textId="77777777" w:rsidR="0011458B" w:rsidRPr="009E407C" w:rsidRDefault="0011458B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3231E6D4" w14:textId="77777777" w:rsidR="0011458B" w:rsidRPr="009E407C" w:rsidRDefault="009E407C">
      <w:pPr>
        <w:ind w:left="190"/>
        <w:rPr>
          <w:rFonts w:asciiTheme="majorHAnsi" w:eastAsia="Calibri" w:hAnsiTheme="majorHAnsi" w:cs="Calibri"/>
        </w:rPr>
      </w:pPr>
      <w:r w:rsidRPr="009E407C">
        <w:rPr>
          <w:rFonts w:asciiTheme="majorHAnsi" w:eastAsia="Calibri" w:hAnsiTheme="majorHAnsi" w:cs="Calibri"/>
          <w:b/>
        </w:rPr>
        <w:t>TRANS</w:t>
      </w:r>
      <w:r w:rsidRPr="009E407C">
        <w:rPr>
          <w:rFonts w:asciiTheme="majorHAnsi" w:eastAsia="Calibri" w:hAnsiTheme="majorHAnsi" w:cs="Calibri"/>
          <w:b/>
          <w:spacing w:val="2"/>
        </w:rPr>
        <w:t>F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</w:rPr>
        <w:t>R</w:t>
      </w:r>
      <w:r w:rsidRPr="009E407C">
        <w:rPr>
          <w:rFonts w:asciiTheme="majorHAnsi" w:eastAsia="Calibri" w:hAnsiTheme="majorHAnsi" w:cs="Calibri"/>
          <w:b/>
          <w:spacing w:val="-1"/>
        </w:rPr>
        <w:t>A</w:t>
      </w:r>
      <w:r w:rsidRPr="009E407C">
        <w:rPr>
          <w:rFonts w:asciiTheme="majorHAnsi" w:eastAsia="Calibri" w:hAnsiTheme="majorHAnsi" w:cs="Calibri"/>
          <w:b/>
          <w:spacing w:val="1"/>
        </w:rPr>
        <w:t>B</w:t>
      </w:r>
      <w:r w:rsidRPr="009E407C">
        <w:rPr>
          <w:rFonts w:asciiTheme="majorHAnsi" w:eastAsia="Calibri" w:hAnsiTheme="majorHAnsi" w:cs="Calibri"/>
          <w:b/>
          <w:spacing w:val="2"/>
        </w:rPr>
        <w:t>L</w:t>
      </w:r>
      <w:r w:rsidRPr="009E407C">
        <w:rPr>
          <w:rFonts w:asciiTheme="majorHAnsi" w:eastAsia="Calibri" w:hAnsiTheme="majorHAnsi" w:cs="Calibri"/>
          <w:b/>
        </w:rPr>
        <w:t>E</w:t>
      </w:r>
      <w:r w:rsidRPr="009E407C">
        <w:rPr>
          <w:rFonts w:asciiTheme="majorHAnsi" w:eastAsia="Calibri" w:hAnsiTheme="majorHAnsi" w:cs="Calibri"/>
          <w:b/>
          <w:spacing w:val="-12"/>
        </w:rPr>
        <w:t xml:space="preserve"> </w:t>
      </w:r>
      <w:r w:rsidRPr="009E407C">
        <w:rPr>
          <w:rFonts w:asciiTheme="majorHAnsi" w:eastAsia="Calibri" w:hAnsiTheme="majorHAnsi" w:cs="Calibri"/>
          <w:b/>
          <w:spacing w:val="2"/>
        </w:rPr>
        <w:t>S</w:t>
      </w:r>
      <w:r w:rsidRPr="009E407C">
        <w:rPr>
          <w:rFonts w:asciiTheme="majorHAnsi" w:eastAsia="Calibri" w:hAnsiTheme="majorHAnsi" w:cs="Calibri"/>
          <w:b/>
          <w:spacing w:val="-1"/>
        </w:rPr>
        <w:t>K</w:t>
      </w:r>
      <w:r w:rsidRPr="009E407C">
        <w:rPr>
          <w:rFonts w:asciiTheme="majorHAnsi" w:eastAsia="Calibri" w:hAnsiTheme="majorHAnsi" w:cs="Calibri"/>
          <w:b/>
        </w:rPr>
        <w:t>IL</w:t>
      </w:r>
      <w:r w:rsidRPr="009E407C">
        <w:rPr>
          <w:rFonts w:asciiTheme="majorHAnsi" w:eastAsia="Calibri" w:hAnsiTheme="majorHAnsi" w:cs="Calibri"/>
          <w:b/>
          <w:spacing w:val="2"/>
        </w:rPr>
        <w:t>L</w:t>
      </w:r>
      <w:r w:rsidRPr="009E407C">
        <w:rPr>
          <w:rFonts w:asciiTheme="majorHAnsi" w:eastAsia="Calibri" w:hAnsiTheme="majorHAnsi" w:cs="Calibri"/>
          <w:b/>
        </w:rPr>
        <w:t>S</w:t>
      </w:r>
      <w:r w:rsidRPr="009E407C">
        <w:rPr>
          <w:rFonts w:asciiTheme="majorHAnsi" w:eastAsia="Calibri" w:hAnsiTheme="majorHAnsi" w:cs="Calibri"/>
          <w:b/>
          <w:spacing w:val="-6"/>
        </w:rPr>
        <w:t xml:space="preserve"> </w:t>
      </w:r>
      <w:r w:rsidRPr="009E407C">
        <w:rPr>
          <w:rFonts w:asciiTheme="majorHAnsi" w:eastAsia="Calibri" w:hAnsiTheme="majorHAnsi" w:cs="Calibri"/>
          <w:b/>
        </w:rPr>
        <w:t>A</w:t>
      </w:r>
      <w:r w:rsidRPr="009E407C">
        <w:rPr>
          <w:rFonts w:asciiTheme="majorHAnsi" w:eastAsia="Calibri" w:hAnsiTheme="majorHAnsi" w:cs="Calibri"/>
          <w:b/>
          <w:spacing w:val="2"/>
        </w:rPr>
        <w:t>Q</w:t>
      </w:r>
      <w:r w:rsidRPr="009E407C">
        <w:rPr>
          <w:rFonts w:asciiTheme="majorHAnsi" w:eastAsia="Calibri" w:hAnsiTheme="majorHAnsi" w:cs="Calibri"/>
          <w:b/>
        </w:rPr>
        <w:t>U</w:t>
      </w:r>
      <w:r w:rsidRPr="009E407C">
        <w:rPr>
          <w:rFonts w:asciiTheme="majorHAnsi" w:eastAsia="Calibri" w:hAnsiTheme="majorHAnsi" w:cs="Calibri"/>
          <w:b/>
          <w:spacing w:val="-1"/>
        </w:rPr>
        <w:t>I</w:t>
      </w:r>
      <w:r w:rsidRPr="009E407C">
        <w:rPr>
          <w:rFonts w:asciiTheme="majorHAnsi" w:eastAsia="Calibri" w:hAnsiTheme="majorHAnsi" w:cs="Calibri"/>
          <w:b/>
          <w:spacing w:val="3"/>
        </w:rPr>
        <w:t>R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</w:rPr>
        <w:t>D</w:t>
      </w:r>
      <w:r w:rsidRPr="009E407C">
        <w:rPr>
          <w:rFonts w:asciiTheme="majorHAnsi" w:eastAsia="Calibri" w:hAnsiTheme="majorHAnsi" w:cs="Calibri"/>
          <w:b/>
          <w:spacing w:val="-6"/>
        </w:rPr>
        <w:t xml:space="preserve"> </w:t>
      </w:r>
      <w:r w:rsidRPr="009E407C">
        <w:rPr>
          <w:rFonts w:asciiTheme="majorHAnsi" w:eastAsia="Calibri" w:hAnsiTheme="majorHAnsi" w:cs="Calibri"/>
          <w:b/>
        </w:rPr>
        <w:t>W</w:t>
      </w:r>
      <w:r w:rsidRPr="009E407C">
        <w:rPr>
          <w:rFonts w:asciiTheme="majorHAnsi" w:eastAsia="Calibri" w:hAnsiTheme="majorHAnsi" w:cs="Calibri"/>
          <w:b/>
          <w:spacing w:val="-1"/>
        </w:rPr>
        <w:t>H</w:t>
      </w:r>
      <w:r w:rsidRPr="009E407C">
        <w:rPr>
          <w:rFonts w:asciiTheme="majorHAnsi" w:eastAsia="Calibri" w:hAnsiTheme="majorHAnsi" w:cs="Calibri"/>
          <w:b/>
          <w:spacing w:val="2"/>
        </w:rPr>
        <w:t>I</w:t>
      </w:r>
      <w:r w:rsidRPr="009E407C">
        <w:rPr>
          <w:rFonts w:asciiTheme="majorHAnsi" w:eastAsia="Calibri" w:hAnsiTheme="majorHAnsi" w:cs="Calibri"/>
          <w:b/>
        </w:rPr>
        <w:t>L</w:t>
      </w:r>
      <w:r w:rsidRPr="009E407C">
        <w:rPr>
          <w:rFonts w:asciiTheme="majorHAnsi" w:eastAsia="Calibri" w:hAnsiTheme="majorHAnsi" w:cs="Calibri"/>
          <w:b/>
          <w:spacing w:val="-1"/>
        </w:rPr>
        <w:t>S</w:t>
      </w:r>
      <w:r w:rsidRPr="009E407C">
        <w:rPr>
          <w:rFonts w:asciiTheme="majorHAnsi" w:eastAsia="Calibri" w:hAnsiTheme="majorHAnsi" w:cs="Calibri"/>
          <w:b/>
        </w:rPr>
        <w:t>T</w:t>
      </w:r>
      <w:r w:rsidRPr="009E407C">
        <w:rPr>
          <w:rFonts w:asciiTheme="majorHAnsi" w:eastAsia="Calibri" w:hAnsiTheme="majorHAnsi" w:cs="Calibri"/>
          <w:b/>
          <w:spacing w:val="-6"/>
        </w:rPr>
        <w:t xml:space="preserve"> </w:t>
      </w:r>
      <w:r w:rsidRPr="009E407C">
        <w:rPr>
          <w:rFonts w:asciiTheme="majorHAnsi" w:eastAsia="Calibri" w:hAnsiTheme="majorHAnsi" w:cs="Calibri"/>
          <w:b/>
          <w:spacing w:val="2"/>
        </w:rPr>
        <w:t>S</w:t>
      </w:r>
      <w:r w:rsidRPr="009E407C">
        <w:rPr>
          <w:rFonts w:asciiTheme="majorHAnsi" w:eastAsia="Calibri" w:hAnsiTheme="majorHAnsi" w:cs="Calibri"/>
          <w:b/>
        </w:rPr>
        <w:t>T</w:t>
      </w:r>
      <w:r w:rsidRPr="009E407C">
        <w:rPr>
          <w:rFonts w:asciiTheme="majorHAnsi" w:eastAsia="Calibri" w:hAnsiTheme="majorHAnsi" w:cs="Calibri"/>
          <w:b/>
          <w:spacing w:val="2"/>
        </w:rPr>
        <w:t>U</w:t>
      </w:r>
      <w:r w:rsidRPr="009E407C">
        <w:rPr>
          <w:rFonts w:asciiTheme="majorHAnsi" w:eastAsia="Calibri" w:hAnsiTheme="majorHAnsi" w:cs="Calibri"/>
          <w:b/>
          <w:spacing w:val="-1"/>
        </w:rPr>
        <w:t>D</w:t>
      </w:r>
      <w:r w:rsidRPr="009E407C">
        <w:rPr>
          <w:rFonts w:asciiTheme="majorHAnsi" w:eastAsia="Calibri" w:hAnsiTheme="majorHAnsi" w:cs="Calibri"/>
          <w:b/>
        </w:rPr>
        <w:t>Y</w:t>
      </w:r>
      <w:r w:rsidRPr="009E407C">
        <w:rPr>
          <w:rFonts w:asciiTheme="majorHAnsi" w:eastAsia="Calibri" w:hAnsiTheme="majorHAnsi" w:cs="Calibri"/>
          <w:b/>
          <w:spacing w:val="-1"/>
        </w:rPr>
        <w:t>I</w:t>
      </w:r>
      <w:r w:rsidRPr="009E407C">
        <w:rPr>
          <w:rFonts w:asciiTheme="majorHAnsi" w:eastAsia="Calibri" w:hAnsiTheme="majorHAnsi" w:cs="Calibri"/>
          <w:b/>
          <w:spacing w:val="1"/>
        </w:rPr>
        <w:t>N</w:t>
      </w:r>
      <w:r w:rsidRPr="009E407C">
        <w:rPr>
          <w:rFonts w:asciiTheme="majorHAnsi" w:eastAsia="Calibri" w:hAnsiTheme="majorHAnsi" w:cs="Calibri"/>
          <w:b/>
        </w:rPr>
        <w:t>G</w:t>
      </w:r>
    </w:p>
    <w:p w14:paraId="3F7115ED" w14:textId="77777777" w:rsidR="0011458B" w:rsidRPr="009E407C" w:rsidRDefault="0011458B">
      <w:pPr>
        <w:spacing w:before="2" w:line="120" w:lineRule="exact"/>
        <w:rPr>
          <w:rFonts w:asciiTheme="majorHAnsi" w:hAnsiTheme="majorHAnsi"/>
          <w:sz w:val="13"/>
          <w:szCs w:val="13"/>
        </w:rPr>
      </w:pPr>
    </w:p>
    <w:p w14:paraId="706306CD" w14:textId="77777777" w:rsidR="0011458B" w:rsidRPr="009E407C" w:rsidRDefault="009E407C">
      <w:pPr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xp</w:t>
      </w:r>
      <w:r w:rsidRPr="009E407C">
        <w:rPr>
          <w:rFonts w:asciiTheme="majorHAnsi" w:eastAsia="Calibri" w:hAnsiTheme="majorHAnsi" w:cs="Calibri"/>
          <w:sz w:val="18"/>
          <w:szCs w:val="18"/>
        </w:rPr>
        <w:t>lai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g m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al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oc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atm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ts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z w:val="18"/>
          <w:szCs w:val="18"/>
        </w:rPr>
        <w:t>at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en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2208E148" w14:textId="77777777" w:rsidR="0011458B" w:rsidRPr="009E407C" w:rsidRDefault="009E407C">
      <w:pPr>
        <w:spacing w:before="3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Ass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g 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oc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du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al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ex</w:t>
      </w:r>
      <w:r w:rsidRPr="009E407C">
        <w:rPr>
          <w:rFonts w:asciiTheme="majorHAnsi" w:eastAsia="Calibri" w:hAnsiTheme="majorHAnsi" w:cs="Calibri"/>
          <w:sz w:val="18"/>
          <w:szCs w:val="18"/>
        </w:rPr>
        <w:t>ami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at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ons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49B755E8" w14:textId="77777777" w:rsidR="0011458B" w:rsidRPr="009E407C" w:rsidRDefault="009E407C">
      <w:pPr>
        <w:spacing w:before="5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esp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nd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fe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9E407C">
        <w:rPr>
          <w:rFonts w:asciiTheme="majorHAnsi" w:eastAsia="Calibri" w:hAnsiTheme="majorHAnsi" w:cs="Calibri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z w:val="18"/>
          <w:szCs w:val="18"/>
        </w:rPr>
        <w:t>ly to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ph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q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z w:val="18"/>
          <w:szCs w:val="18"/>
        </w:rPr>
        <w:t>ir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tact,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it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vi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 xml:space="preserve">y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pp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te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z w:val="18"/>
          <w:szCs w:val="18"/>
        </w:rPr>
        <w:t>at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19677B74" w14:textId="77777777" w:rsidR="0011458B" w:rsidRPr="009E407C" w:rsidRDefault="009E407C">
      <w:pPr>
        <w:spacing w:before="3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Ad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to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all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>li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>al a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rat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ve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oco</w:t>
      </w:r>
      <w:r w:rsidRPr="009E407C">
        <w:rPr>
          <w:rFonts w:asciiTheme="majorHAnsi" w:eastAsia="Calibri" w:hAnsiTheme="majorHAnsi" w:cs="Calibri"/>
          <w:sz w:val="18"/>
          <w:szCs w:val="18"/>
        </w:rPr>
        <w:t>ls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p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oc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ed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31F7C046" w14:textId="77777777" w:rsidR="0011458B" w:rsidRPr="009E407C" w:rsidRDefault="009E407C">
      <w:pPr>
        <w:spacing w:before="5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Abl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ud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yp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gene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rs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rg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su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rie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eetin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inute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te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y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0897FA93" w14:textId="77777777" w:rsidR="0011458B" w:rsidRPr="009E407C" w:rsidRDefault="009E407C">
      <w:pPr>
        <w:spacing w:before="6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ni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eetin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1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ient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sur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am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49749545" w14:textId="77777777" w:rsidR="0011458B" w:rsidRPr="009E407C" w:rsidRDefault="009E407C">
      <w:pPr>
        <w:spacing w:before="3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K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w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ledg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o</w:t>
      </w:r>
      <w:r w:rsidRPr="009E407C">
        <w:rPr>
          <w:rFonts w:asciiTheme="majorHAnsi" w:eastAsia="Calibri" w:hAnsiTheme="majorHAnsi" w:cs="Calibri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ept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dutie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10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der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 xml:space="preserve"> 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edi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l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entre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188F56EE" w14:textId="77777777" w:rsidR="0011458B" w:rsidRPr="009E407C" w:rsidRDefault="009E407C">
      <w:pPr>
        <w:spacing w:before="5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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ster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lisin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ins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ru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ent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dis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f</w:t>
      </w:r>
      <w:r w:rsidRPr="009E407C">
        <w:rPr>
          <w:rFonts w:asciiTheme="majorHAnsi" w:eastAsia="Calibri" w:hAnsiTheme="majorHAnsi" w:cs="Calibri"/>
          <w:spacing w:val="7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te</w:t>
      </w:r>
      <w:r w:rsidRPr="009E407C">
        <w:rPr>
          <w:rFonts w:asciiTheme="majorHAnsi" w:eastAsia="Calibri" w:hAnsiTheme="majorHAnsi" w:cs="Calibri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supplies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4E069A4A" w14:textId="77777777" w:rsidR="0011458B" w:rsidRPr="009E407C" w:rsidRDefault="009E407C">
      <w:pPr>
        <w:spacing w:before="3"/>
        <w:ind w:left="190"/>
        <w:rPr>
          <w:rFonts w:asciiTheme="majorHAnsi" w:eastAsia="Calibri" w:hAnsiTheme="majorHAnsi" w:cs="Calibri"/>
          <w:sz w:val="18"/>
          <w:szCs w:val="18"/>
        </w:rPr>
      </w:pP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></w:t>
      </w:r>
      <w:r w:rsidRPr="009E407C">
        <w:rPr>
          <w:rFonts w:asciiTheme="majorHAnsi" w:eastAsia="Segoe MDL2 Assets" w:hAnsiTheme="majorHAnsi" w:cs="Segoe MDL2 Assets"/>
          <w:w w:val="46"/>
          <w:sz w:val="18"/>
          <w:szCs w:val="18"/>
        </w:rPr>
        <w:t xml:space="preserve">     </w:t>
      </w:r>
      <w:r w:rsidRPr="009E407C">
        <w:rPr>
          <w:rFonts w:asciiTheme="majorHAnsi" w:eastAsia="Segoe MDL2 Assets" w:hAnsiTheme="majorHAnsi" w:cs="Segoe MDL2 Assets"/>
          <w:spacing w:val="10"/>
          <w:w w:val="4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gin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tien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'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pp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int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m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ts</w:t>
      </w:r>
      <w:r w:rsidRPr="009E407C">
        <w:rPr>
          <w:rFonts w:asciiTheme="majorHAnsi" w:eastAsia="Calibri" w:hAnsiTheme="majorHAnsi" w:cs="Calibri"/>
          <w:sz w:val="18"/>
          <w:szCs w:val="18"/>
        </w:rPr>
        <w:t>,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5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cc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rdin</w:t>
      </w:r>
      <w:r w:rsidRPr="009E407C">
        <w:rPr>
          <w:rFonts w:asciiTheme="majorHAnsi" w:eastAsia="Calibri" w:hAnsiTheme="majorHAnsi" w:cs="Calibri"/>
          <w:sz w:val="18"/>
          <w:szCs w:val="18"/>
        </w:rPr>
        <w:t>g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8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th</w:t>
      </w:r>
      <w:r w:rsidRPr="009E407C">
        <w:rPr>
          <w:rFonts w:asciiTheme="majorHAnsi" w:eastAsia="Calibri" w:hAnsiTheme="majorHAnsi" w:cs="Calibri"/>
          <w:sz w:val="18"/>
          <w:szCs w:val="18"/>
        </w:rPr>
        <w:t>e</w:t>
      </w:r>
      <w:r w:rsidRPr="009E407C">
        <w:rPr>
          <w:rFonts w:asciiTheme="majorHAnsi" w:eastAsia="Calibri" w:hAnsiTheme="majorHAnsi" w:cs="Calibri"/>
          <w:spacing w:val="9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t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>'</w:t>
      </w:r>
      <w:r w:rsidRPr="009E407C">
        <w:rPr>
          <w:rFonts w:asciiTheme="majorHAnsi" w:eastAsia="Calibri" w:hAnsiTheme="majorHAnsi" w:cs="Calibri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6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s</w:t>
      </w:r>
      <w:r w:rsidRPr="009E407C">
        <w:rPr>
          <w:rFonts w:asciiTheme="majorHAnsi" w:eastAsia="Calibri" w:hAnsiTheme="majorHAnsi" w:cs="Calibri"/>
          <w:spacing w:val="3"/>
          <w:sz w:val="18"/>
          <w:szCs w:val="18"/>
        </w:rPr>
        <w:t>c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hed</w:t>
      </w:r>
      <w:r w:rsidRPr="009E407C">
        <w:rPr>
          <w:rFonts w:asciiTheme="majorHAnsi" w:eastAsia="Calibri" w:hAnsiTheme="majorHAnsi" w:cs="Calibri"/>
          <w:spacing w:val="16"/>
          <w:sz w:val="18"/>
          <w:szCs w:val="18"/>
        </w:rPr>
        <w:t>u</w:t>
      </w:r>
      <w:r w:rsidRPr="009E407C">
        <w:rPr>
          <w:rFonts w:asciiTheme="majorHAnsi" w:eastAsia="Calibri" w:hAnsiTheme="majorHAnsi" w:cs="Calibri"/>
          <w:spacing w:val="4"/>
          <w:sz w:val="18"/>
          <w:szCs w:val="18"/>
        </w:rPr>
        <w:t>le</w:t>
      </w:r>
      <w:r w:rsidRPr="009E407C">
        <w:rPr>
          <w:rFonts w:asciiTheme="majorHAnsi" w:eastAsia="Calibri" w:hAnsiTheme="majorHAnsi" w:cs="Calibri"/>
          <w:sz w:val="18"/>
          <w:szCs w:val="18"/>
        </w:rPr>
        <w:t>.</w:t>
      </w:r>
    </w:p>
    <w:p w14:paraId="6E59DAB4" w14:textId="77777777" w:rsidR="0011458B" w:rsidRPr="009E407C" w:rsidRDefault="0011458B">
      <w:pPr>
        <w:spacing w:before="2" w:line="100" w:lineRule="exact"/>
        <w:rPr>
          <w:rFonts w:asciiTheme="majorHAnsi" w:hAnsiTheme="majorHAnsi"/>
          <w:sz w:val="10"/>
          <w:szCs w:val="10"/>
        </w:rPr>
      </w:pPr>
    </w:p>
    <w:p w14:paraId="082812B8" w14:textId="77777777" w:rsidR="0011458B" w:rsidRPr="009E407C" w:rsidRDefault="0011458B">
      <w:pPr>
        <w:spacing w:line="200" w:lineRule="exact"/>
        <w:rPr>
          <w:rFonts w:asciiTheme="majorHAnsi" w:hAnsiTheme="majorHAnsi"/>
        </w:rPr>
      </w:pPr>
    </w:p>
    <w:p w14:paraId="0462E2E8" w14:textId="77777777" w:rsidR="0011458B" w:rsidRPr="009E407C" w:rsidRDefault="009E407C">
      <w:pPr>
        <w:spacing w:before="15"/>
        <w:ind w:left="228"/>
        <w:rPr>
          <w:rFonts w:asciiTheme="majorHAnsi" w:eastAsia="Calibri" w:hAnsiTheme="majorHAnsi" w:cs="Calibri"/>
        </w:rPr>
      </w:pPr>
      <w:r w:rsidRPr="009E407C">
        <w:rPr>
          <w:rFonts w:asciiTheme="majorHAnsi" w:eastAsia="Calibri" w:hAnsiTheme="majorHAnsi" w:cs="Calibri"/>
          <w:b/>
          <w:spacing w:val="-1"/>
        </w:rPr>
        <w:t>H</w:t>
      </w:r>
      <w:r w:rsidRPr="009E407C">
        <w:rPr>
          <w:rFonts w:asciiTheme="majorHAnsi" w:eastAsia="Calibri" w:hAnsiTheme="majorHAnsi" w:cs="Calibri"/>
          <w:b/>
        </w:rPr>
        <w:t>O</w:t>
      </w:r>
      <w:r w:rsidRPr="009E407C">
        <w:rPr>
          <w:rFonts w:asciiTheme="majorHAnsi" w:eastAsia="Calibri" w:hAnsiTheme="majorHAnsi" w:cs="Calibri"/>
          <w:b/>
          <w:spacing w:val="1"/>
        </w:rPr>
        <w:t>BB</w:t>
      </w:r>
      <w:r w:rsidRPr="009E407C">
        <w:rPr>
          <w:rFonts w:asciiTheme="majorHAnsi" w:eastAsia="Calibri" w:hAnsiTheme="majorHAnsi" w:cs="Calibri"/>
          <w:b/>
        </w:rPr>
        <w:t>I</w:t>
      </w:r>
      <w:r w:rsidRPr="009E407C">
        <w:rPr>
          <w:rFonts w:asciiTheme="majorHAnsi" w:eastAsia="Calibri" w:hAnsiTheme="majorHAnsi" w:cs="Calibri"/>
          <w:b/>
          <w:spacing w:val="1"/>
        </w:rPr>
        <w:t>E</w:t>
      </w:r>
      <w:r w:rsidRPr="009E407C">
        <w:rPr>
          <w:rFonts w:asciiTheme="majorHAnsi" w:eastAsia="Calibri" w:hAnsiTheme="majorHAnsi" w:cs="Calibri"/>
          <w:b/>
        </w:rPr>
        <w:t>S</w:t>
      </w:r>
    </w:p>
    <w:p w14:paraId="60A78B63" w14:textId="77777777" w:rsidR="0011458B" w:rsidRPr="009E407C" w:rsidRDefault="009E407C">
      <w:pPr>
        <w:spacing w:before="36" w:line="276" w:lineRule="auto"/>
        <w:ind w:left="228" w:right="846"/>
        <w:rPr>
          <w:rFonts w:asciiTheme="majorHAnsi" w:eastAsia="Calibri" w:hAnsiTheme="majorHAnsi" w:cs="Calibri"/>
        </w:rPr>
      </w:pPr>
      <w:r w:rsidRPr="009E407C">
        <w:rPr>
          <w:rFonts w:asciiTheme="majorHAnsi" w:eastAsia="Calibri" w:hAnsiTheme="majorHAnsi" w:cs="Calibri"/>
          <w:spacing w:val="1"/>
        </w:rPr>
        <w:t>Ed</w:t>
      </w:r>
      <w:r w:rsidRPr="009E407C">
        <w:rPr>
          <w:rFonts w:asciiTheme="majorHAnsi" w:eastAsia="Calibri" w:hAnsiTheme="majorHAnsi" w:cs="Calibri"/>
          <w:spacing w:val="-1"/>
        </w:rPr>
        <w:t>w</w:t>
      </w:r>
      <w:r w:rsidRPr="009E407C">
        <w:rPr>
          <w:rFonts w:asciiTheme="majorHAnsi" w:eastAsia="Calibri" w:hAnsiTheme="majorHAnsi" w:cs="Calibri"/>
        </w:rPr>
        <w:t>ard</w:t>
      </w:r>
      <w:r w:rsidRPr="009E407C">
        <w:rPr>
          <w:rFonts w:asciiTheme="majorHAnsi" w:eastAsia="Calibri" w:hAnsiTheme="majorHAnsi" w:cs="Calibri"/>
          <w:spacing w:val="-5"/>
        </w:rPr>
        <w:t xml:space="preserve"> </w:t>
      </w:r>
      <w:r w:rsidRPr="009E407C">
        <w:rPr>
          <w:rFonts w:asciiTheme="majorHAnsi" w:eastAsia="Calibri" w:hAnsiTheme="majorHAnsi" w:cs="Calibri"/>
        </w:rPr>
        <w:t>is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</w:rPr>
        <w:t xml:space="preserve">a </w:t>
      </w:r>
      <w:r w:rsidRPr="009E407C">
        <w:rPr>
          <w:rFonts w:asciiTheme="majorHAnsi" w:eastAsia="Calibri" w:hAnsiTheme="majorHAnsi" w:cs="Calibri"/>
          <w:spacing w:val="1"/>
        </w:rPr>
        <w:t>k</w:t>
      </w:r>
      <w:r w:rsidRPr="009E407C">
        <w:rPr>
          <w:rFonts w:asciiTheme="majorHAnsi" w:eastAsia="Calibri" w:hAnsiTheme="majorHAnsi" w:cs="Calibri"/>
          <w:spacing w:val="-1"/>
        </w:rPr>
        <w:t>ee</w:t>
      </w:r>
      <w:r w:rsidRPr="009E407C">
        <w:rPr>
          <w:rFonts w:asciiTheme="majorHAnsi" w:eastAsia="Calibri" w:hAnsiTheme="majorHAnsi" w:cs="Calibri"/>
        </w:rPr>
        <w:t>n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</w:rPr>
        <w:t>r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a</w:t>
      </w:r>
      <w:r w:rsidRPr="009E407C">
        <w:rPr>
          <w:rFonts w:asciiTheme="majorHAnsi" w:eastAsia="Calibri" w:hAnsiTheme="majorHAnsi" w:cs="Calibri"/>
          <w:spacing w:val="1"/>
        </w:rPr>
        <w:t>d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r</w:t>
      </w:r>
      <w:r w:rsidRPr="009E407C">
        <w:rPr>
          <w:rFonts w:asciiTheme="majorHAnsi" w:eastAsia="Calibri" w:hAnsiTheme="majorHAnsi" w:cs="Calibri"/>
          <w:spacing w:val="-5"/>
        </w:rPr>
        <w:t xml:space="preserve"> </w:t>
      </w:r>
      <w:r w:rsidRPr="009E407C">
        <w:rPr>
          <w:rFonts w:asciiTheme="majorHAnsi" w:eastAsia="Calibri" w:hAnsiTheme="majorHAnsi" w:cs="Calibri"/>
        </w:rPr>
        <w:t xml:space="preserve">of </w:t>
      </w:r>
      <w:r w:rsidRPr="009E407C">
        <w:rPr>
          <w:rFonts w:asciiTheme="majorHAnsi" w:eastAsia="Calibri" w:hAnsiTheme="majorHAnsi" w:cs="Calibri"/>
          <w:spacing w:val="-1"/>
        </w:rPr>
        <w:t>f</w:t>
      </w:r>
      <w:r w:rsidRPr="009E407C">
        <w:rPr>
          <w:rFonts w:asciiTheme="majorHAnsi" w:eastAsia="Calibri" w:hAnsiTheme="majorHAnsi" w:cs="Calibri"/>
        </w:rPr>
        <w:t>i</w:t>
      </w:r>
      <w:r w:rsidRPr="009E407C">
        <w:rPr>
          <w:rFonts w:asciiTheme="majorHAnsi" w:eastAsia="Calibri" w:hAnsiTheme="majorHAnsi" w:cs="Calibri"/>
          <w:spacing w:val="2"/>
        </w:rPr>
        <w:t>c</w:t>
      </w:r>
      <w:r w:rsidRPr="009E407C">
        <w:rPr>
          <w:rFonts w:asciiTheme="majorHAnsi" w:eastAsia="Calibri" w:hAnsiTheme="majorHAnsi" w:cs="Calibri"/>
        </w:rPr>
        <w:t>ti</w:t>
      </w:r>
      <w:r w:rsidRPr="009E407C">
        <w:rPr>
          <w:rFonts w:asciiTheme="majorHAnsi" w:eastAsia="Calibri" w:hAnsiTheme="majorHAnsi" w:cs="Calibri"/>
          <w:spacing w:val="1"/>
        </w:rPr>
        <w:t>o</w:t>
      </w:r>
      <w:r w:rsidRPr="009E407C">
        <w:rPr>
          <w:rFonts w:asciiTheme="majorHAnsi" w:eastAsia="Calibri" w:hAnsiTheme="majorHAnsi" w:cs="Calibri"/>
        </w:rPr>
        <w:t>n</w:t>
      </w:r>
      <w:r w:rsidRPr="009E407C">
        <w:rPr>
          <w:rFonts w:asciiTheme="majorHAnsi" w:eastAsia="Calibri" w:hAnsiTheme="majorHAnsi" w:cs="Calibri"/>
          <w:spacing w:val="-4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an</w:t>
      </w:r>
      <w:r w:rsidRPr="009E407C">
        <w:rPr>
          <w:rFonts w:asciiTheme="majorHAnsi" w:eastAsia="Calibri" w:hAnsiTheme="majorHAnsi" w:cs="Calibri"/>
        </w:rPr>
        <w:t>d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</w:rPr>
        <w:t>is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</w:rPr>
        <w:t>a s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cr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t</w:t>
      </w:r>
      <w:r w:rsidRPr="009E407C">
        <w:rPr>
          <w:rFonts w:asciiTheme="majorHAnsi" w:eastAsia="Calibri" w:hAnsiTheme="majorHAnsi" w:cs="Calibri"/>
          <w:spacing w:val="1"/>
        </w:rPr>
        <w:t>a</w:t>
      </w:r>
      <w:r w:rsidRPr="009E407C">
        <w:rPr>
          <w:rFonts w:asciiTheme="majorHAnsi" w:eastAsia="Calibri" w:hAnsiTheme="majorHAnsi" w:cs="Calibri"/>
        </w:rPr>
        <w:t>ry</w:t>
      </w:r>
      <w:r w:rsidRPr="009E407C">
        <w:rPr>
          <w:rFonts w:asciiTheme="majorHAnsi" w:eastAsia="Calibri" w:hAnsiTheme="majorHAnsi" w:cs="Calibri"/>
          <w:spacing w:val="-7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o</w:t>
      </w:r>
      <w:r w:rsidRPr="009E407C">
        <w:rPr>
          <w:rFonts w:asciiTheme="majorHAnsi" w:eastAsia="Calibri" w:hAnsiTheme="majorHAnsi" w:cs="Calibri"/>
        </w:rPr>
        <w:t>f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</w:rPr>
        <w:t>is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  <w:spacing w:val="3"/>
        </w:rPr>
        <w:t>l</w:t>
      </w:r>
      <w:r w:rsidRPr="009E407C">
        <w:rPr>
          <w:rFonts w:asciiTheme="majorHAnsi" w:eastAsia="Calibri" w:hAnsiTheme="majorHAnsi" w:cs="Calibri"/>
        </w:rPr>
        <w:t>ocal</w:t>
      </w:r>
      <w:r w:rsidRPr="009E407C">
        <w:rPr>
          <w:rFonts w:asciiTheme="majorHAnsi" w:eastAsia="Calibri" w:hAnsiTheme="majorHAnsi" w:cs="Calibri"/>
          <w:spacing w:val="-4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b</w:t>
      </w:r>
      <w:r w:rsidRPr="009E407C">
        <w:rPr>
          <w:rFonts w:asciiTheme="majorHAnsi" w:eastAsia="Calibri" w:hAnsiTheme="majorHAnsi" w:cs="Calibri"/>
        </w:rPr>
        <w:t>ook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</w:rPr>
        <w:t>r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a</w:t>
      </w:r>
      <w:r w:rsidRPr="009E407C">
        <w:rPr>
          <w:rFonts w:asciiTheme="majorHAnsi" w:eastAsia="Calibri" w:hAnsiTheme="majorHAnsi" w:cs="Calibri"/>
          <w:spacing w:val="1"/>
        </w:rPr>
        <w:t>d</w:t>
      </w:r>
      <w:r w:rsidRPr="009E407C">
        <w:rPr>
          <w:rFonts w:asciiTheme="majorHAnsi" w:eastAsia="Calibri" w:hAnsiTheme="majorHAnsi" w:cs="Calibri"/>
        </w:rPr>
        <w:t>i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g</w:t>
      </w:r>
      <w:r w:rsidRPr="009E407C">
        <w:rPr>
          <w:rFonts w:asciiTheme="majorHAnsi" w:eastAsia="Calibri" w:hAnsiTheme="majorHAnsi" w:cs="Calibri"/>
          <w:spacing w:val="-6"/>
        </w:rPr>
        <w:t xml:space="preserve"> </w:t>
      </w:r>
      <w:r w:rsidRPr="009E407C">
        <w:rPr>
          <w:rFonts w:asciiTheme="majorHAnsi" w:eastAsia="Calibri" w:hAnsiTheme="majorHAnsi" w:cs="Calibri"/>
        </w:rPr>
        <w:t>cl</w:t>
      </w:r>
      <w:r w:rsidRPr="009E407C">
        <w:rPr>
          <w:rFonts w:asciiTheme="majorHAnsi" w:eastAsia="Calibri" w:hAnsiTheme="majorHAnsi" w:cs="Calibri"/>
          <w:spacing w:val="1"/>
        </w:rPr>
        <w:t>ub</w:t>
      </w:r>
      <w:r w:rsidRPr="009E407C">
        <w:rPr>
          <w:rFonts w:asciiTheme="majorHAnsi" w:eastAsia="Calibri" w:hAnsiTheme="majorHAnsi" w:cs="Calibri"/>
        </w:rPr>
        <w:t>.</w:t>
      </w:r>
      <w:r w:rsidRPr="009E407C">
        <w:rPr>
          <w:rFonts w:asciiTheme="majorHAnsi" w:eastAsia="Calibri" w:hAnsiTheme="majorHAnsi" w:cs="Calibri"/>
          <w:spacing w:val="-4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</w:rPr>
        <w:t>e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  <w:spacing w:val="-2"/>
        </w:rPr>
        <w:t>a</w:t>
      </w:r>
      <w:r w:rsidRPr="009E407C">
        <w:rPr>
          <w:rFonts w:asciiTheme="majorHAnsi" w:eastAsia="Calibri" w:hAnsiTheme="majorHAnsi" w:cs="Calibri"/>
        </w:rPr>
        <w:t>s</w:t>
      </w:r>
      <w:r w:rsidRPr="009E407C">
        <w:rPr>
          <w:rFonts w:asciiTheme="majorHAnsi" w:eastAsia="Calibri" w:hAnsiTheme="majorHAnsi" w:cs="Calibri"/>
          <w:spacing w:val="-4"/>
        </w:rPr>
        <w:t xml:space="preserve"> </w:t>
      </w:r>
      <w:r w:rsidRPr="009E407C">
        <w:rPr>
          <w:rFonts w:asciiTheme="majorHAnsi" w:eastAsia="Calibri" w:hAnsiTheme="majorHAnsi" w:cs="Calibri"/>
        </w:rPr>
        <w:t>ma</w:t>
      </w:r>
      <w:r w:rsidRPr="009E407C">
        <w:rPr>
          <w:rFonts w:asciiTheme="majorHAnsi" w:eastAsia="Calibri" w:hAnsiTheme="majorHAnsi" w:cs="Calibri"/>
          <w:spacing w:val="1"/>
        </w:rPr>
        <w:t>d</w:t>
      </w:r>
      <w:r w:rsidRPr="009E407C">
        <w:rPr>
          <w:rFonts w:asciiTheme="majorHAnsi" w:eastAsia="Calibri" w:hAnsiTheme="majorHAnsi" w:cs="Calibri"/>
        </w:rPr>
        <w:t>e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  <w:spacing w:val="-1"/>
        </w:rPr>
        <w:t>m</w:t>
      </w:r>
      <w:r w:rsidRPr="009E407C">
        <w:rPr>
          <w:rFonts w:asciiTheme="majorHAnsi" w:eastAsia="Calibri" w:hAnsiTheme="majorHAnsi" w:cs="Calibri"/>
        </w:rPr>
        <w:t>a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y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</w:rPr>
        <w:t>fri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  <w:spacing w:val="1"/>
        </w:rPr>
        <w:t>nd</w:t>
      </w:r>
      <w:r w:rsidRPr="009E407C">
        <w:rPr>
          <w:rFonts w:asciiTheme="majorHAnsi" w:eastAsia="Calibri" w:hAnsiTheme="majorHAnsi" w:cs="Calibri"/>
        </w:rPr>
        <w:t>s t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</w:rPr>
        <w:t>r</w:t>
      </w:r>
      <w:r w:rsidRPr="009E407C">
        <w:rPr>
          <w:rFonts w:asciiTheme="majorHAnsi" w:eastAsia="Calibri" w:hAnsiTheme="majorHAnsi" w:cs="Calibri"/>
          <w:spacing w:val="1"/>
        </w:rPr>
        <w:t>ou</w:t>
      </w:r>
      <w:r w:rsidRPr="009E407C">
        <w:rPr>
          <w:rFonts w:asciiTheme="majorHAnsi" w:eastAsia="Calibri" w:hAnsiTheme="majorHAnsi" w:cs="Calibri"/>
        </w:rPr>
        <w:t>gh</w:t>
      </w:r>
      <w:r w:rsidRPr="009E407C">
        <w:rPr>
          <w:rFonts w:asciiTheme="majorHAnsi" w:eastAsia="Calibri" w:hAnsiTheme="majorHAnsi" w:cs="Calibri"/>
          <w:spacing w:val="-7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</w:rPr>
        <w:t>is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</w:rPr>
        <w:t>o</w:t>
      </w:r>
      <w:r w:rsidRPr="009E407C">
        <w:rPr>
          <w:rFonts w:asciiTheme="majorHAnsi" w:eastAsia="Calibri" w:hAnsiTheme="majorHAnsi" w:cs="Calibri"/>
          <w:spacing w:val="1"/>
        </w:rPr>
        <w:t>bb</w:t>
      </w:r>
      <w:r w:rsidRPr="009E407C">
        <w:rPr>
          <w:rFonts w:asciiTheme="majorHAnsi" w:eastAsia="Calibri" w:hAnsiTheme="majorHAnsi" w:cs="Calibri"/>
        </w:rPr>
        <w:t>y</w:t>
      </w:r>
      <w:r w:rsidRPr="009E407C">
        <w:rPr>
          <w:rFonts w:asciiTheme="majorHAnsi" w:eastAsia="Calibri" w:hAnsiTheme="majorHAnsi" w:cs="Calibri"/>
          <w:spacing w:val="-6"/>
        </w:rPr>
        <w:t xml:space="preserve"> </w:t>
      </w:r>
      <w:r w:rsidRPr="009E407C">
        <w:rPr>
          <w:rFonts w:asciiTheme="majorHAnsi" w:eastAsia="Calibri" w:hAnsiTheme="majorHAnsi" w:cs="Calibri"/>
        </w:rPr>
        <w:t>a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d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</w:rPr>
        <w:t>r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g</w:t>
      </w:r>
      <w:r w:rsidRPr="009E407C">
        <w:rPr>
          <w:rFonts w:asciiTheme="majorHAnsi" w:eastAsia="Calibri" w:hAnsiTheme="majorHAnsi" w:cs="Calibri"/>
          <w:spacing w:val="1"/>
        </w:rPr>
        <w:t>u</w:t>
      </w:r>
      <w:r w:rsidRPr="009E407C">
        <w:rPr>
          <w:rFonts w:asciiTheme="majorHAnsi" w:eastAsia="Calibri" w:hAnsiTheme="majorHAnsi" w:cs="Calibri"/>
        </w:rPr>
        <w:t>l</w:t>
      </w:r>
      <w:r w:rsidRPr="009E407C">
        <w:rPr>
          <w:rFonts w:asciiTheme="majorHAnsi" w:eastAsia="Calibri" w:hAnsiTheme="majorHAnsi" w:cs="Calibri"/>
          <w:spacing w:val="-2"/>
        </w:rPr>
        <w:t>a</w:t>
      </w:r>
      <w:r w:rsidRPr="009E407C">
        <w:rPr>
          <w:rFonts w:asciiTheme="majorHAnsi" w:eastAsia="Calibri" w:hAnsiTheme="majorHAnsi" w:cs="Calibri"/>
        </w:rPr>
        <w:t>rly</w:t>
      </w:r>
      <w:r w:rsidRPr="009E407C">
        <w:rPr>
          <w:rFonts w:asciiTheme="majorHAnsi" w:eastAsia="Calibri" w:hAnsiTheme="majorHAnsi" w:cs="Calibri"/>
          <w:spacing w:val="-6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o</w:t>
      </w:r>
      <w:r w:rsidRPr="009E407C">
        <w:rPr>
          <w:rFonts w:asciiTheme="majorHAnsi" w:eastAsia="Calibri" w:hAnsiTheme="majorHAnsi" w:cs="Calibri"/>
        </w:rPr>
        <w:t>rga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i</w:t>
      </w:r>
      <w:r w:rsidRPr="009E407C">
        <w:rPr>
          <w:rFonts w:asciiTheme="majorHAnsi" w:eastAsia="Calibri" w:hAnsiTheme="majorHAnsi" w:cs="Calibri"/>
          <w:spacing w:val="-1"/>
        </w:rPr>
        <w:t>se</w:t>
      </w:r>
      <w:r w:rsidRPr="009E407C">
        <w:rPr>
          <w:rFonts w:asciiTheme="majorHAnsi" w:eastAsia="Calibri" w:hAnsiTheme="majorHAnsi" w:cs="Calibri"/>
        </w:rPr>
        <w:t>s</w:t>
      </w:r>
      <w:r w:rsidRPr="009E407C">
        <w:rPr>
          <w:rFonts w:asciiTheme="majorHAnsi" w:eastAsia="Calibri" w:hAnsiTheme="majorHAnsi" w:cs="Calibri"/>
          <w:spacing w:val="-6"/>
        </w:rPr>
        <w:t xml:space="preserve"> </w:t>
      </w:r>
      <w:r w:rsidRPr="009E407C">
        <w:rPr>
          <w:rFonts w:asciiTheme="majorHAnsi" w:eastAsia="Calibri" w:hAnsiTheme="majorHAnsi" w:cs="Calibri"/>
          <w:spacing w:val="-1"/>
        </w:rPr>
        <w:t>s</w:t>
      </w:r>
      <w:r w:rsidRPr="009E407C">
        <w:rPr>
          <w:rFonts w:asciiTheme="majorHAnsi" w:eastAsia="Calibri" w:hAnsiTheme="majorHAnsi" w:cs="Calibri"/>
        </w:rPr>
        <w:t>ocial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  <w:spacing w:val="1"/>
        </w:rPr>
        <w:t>v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ts</w:t>
      </w:r>
      <w:r w:rsidRPr="009E407C">
        <w:rPr>
          <w:rFonts w:asciiTheme="majorHAnsi" w:eastAsia="Calibri" w:hAnsiTheme="majorHAnsi" w:cs="Calibri"/>
          <w:spacing w:val="-6"/>
        </w:rPr>
        <w:t xml:space="preserve"> </w:t>
      </w:r>
      <w:r w:rsidRPr="009E407C">
        <w:rPr>
          <w:rFonts w:asciiTheme="majorHAnsi" w:eastAsia="Calibri" w:hAnsiTheme="majorHAnsi" w:cs="Calibri"/>
        </w:rPr>
        <w:t>for</w:t>
      </w:r>
      <w:r w:rsidRPr="009E407C">
        <w:rPr>
          <w:rFonts w:asciiTheme="majorHAnsi" w:eastAsia="Calibri" w:hAnsiTheme="majorHAnsi" w:cs="Calibri"/>
          <w:spacing w:val="1"/>
        </w:rPr>
        <w:t xml:space="preserve"> </w:t>
      </w:r>
      <w:r w:rsidRPr="009E407C">
        <w:rPr>
          <w:rFonts w:asciiTheme="majorHAnsi" w:eastAsia="Calibri" w:hAnsiTheme="majorHAnsi" w:cs="Calibri"/>
        </w:rPr>
        <w:t>all</w:t>
      </w:r>
      <w:r w:rsidRPr="009E407C">
        <w:rPr>
          <w:rFonts w:asciiTheme="majorHAnsi" w:eastAsia="Calibri" w:hAnsiTheme="majorHAnsi" w:cs="Calibri"/>
          <w:spacing w:val="-1"/>
        </w:rPr>
        <w:t xml:space="preserve"> </w:t>
      </w:r>
      <w:r w:rsidRPr="009E407C">
        <w:rPr>
          <w:rFonts w:asciiTheme="majorHAnsi" w:eastAsia="Calibri" w:hAnsiTheme="majorHAnsi" w:cs="Calibri"/>
        </w:rPr>
        <w:t>of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th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m</w:t>
      </w:r>
      <w:r w:rsidRPr="009E407C">
        <w:rPr>
          <w:rFonts w:asciiTheme="majorHAnsi" w:eastAsia="Calibri" w:hAnsiTheme="majorHAnsi" w:cs="Calibri"/>
          <w:spacing w:val="-5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t</w:t>
      </w:r>
      <w:r w:rsidRPr="009E407C">
        <w:rPr>
          <w:rFonts w:asciiTheme="majorHAnsi" w:eastAsia="Calibri" w:hAnsiTheme="majorHAnsi" w:cs="Calibri"/>
        </w:rPr>
        <w:t>o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</w:rPr>
        <w:t>get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</w:rPr>
        <w:t>t</w:t>
      </w:r>
      <w:r w:rsidRPr="009E407C">
        <w:rPr>
          <w:rFonts w:asciiTheme="majorHAnsi" w:eastAsia="Calibri" w:hAnsiTheme="majorHAnsi" w:cs="Calibri"/>
          <w:spacing w:val="1"/>
        </w:rPr>
        <w:t>o</w:t>
      </w:r>
      <w:r w:rsidRPr="009E407C">
        <w:rPr>
          <w:rFonts w:asciiTheme="majorHAnsi" w:eastAsia="Calibri" w:hAnsiTheme="majorHAnsi" w:cs="Calibri"/>
          <w:spacing w:val="2"/>
        </w:rPr>
        <w:t>g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t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</w:rPr>
        <w:t>r.</w:t>
      </w:r>
      <w:r w:rsidRPr="009E407C">
        <w:rPr>
          <w:rFonts w:asciiTheme="majorHAnsi" w:eastAsia="Calibri" w:hAnsiTheme="majorHAnsi" w:cs="Calibri"/>
          <w:spacing w:val="-8"/>
        </w:rPr>
        <w:t xml:space="preserve"> </w:t>
      </w:r>
      <w:r w:rsidRPr="009E407C">
        <w:rPr>
          <w:rFonts w:asciiTheme="majorHAnsi" w:eastAsia="Calibri" w:hAnsiTheme="majorHAnsi" w:cs="Calibri"/>
          <w:spacing w:val="3"/>
        </w:rPr>
        <w:t>H</w:t>
      </w:r>
      <w:r w:rsidRPr="009E407C">
        <w:rPr>
          <w:rFonts w:asciiTheme="majorHAnsi" w:eastAsia="Calibri" w:hAnsiTheme="majorHAnsi" w:cs="Calibri"/>
        </w:rPr>
        <w:t>e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</w:rPr>
        <w:t>is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a</w:t>
      </w:r>
      <w:r w:rsidRPr="009E407C">
        <w:rPr>
          <w:rFonts w:asciiTheme="majorHAnsi" w:eastAsia="Calibri" w:hAnsiTheme="majorHAnsi" w:cs="Calibri"/>
          <w:spacing w:val="2"/>
        </w:rPr>
        <w:t>l</w:t>
      </w:r>
      <w:r w:rsidRPr="009E407C">
        <w:rPr>
          <w:rFonts w:asciiTheme="majorHAnsi" w:eastAsia="Calibri" w:hAnsiTheme="majorHAnsi" w:cs="Calibri"/>
          <w:spacing w:val="-1"/>
        </w:rPr>
        <w:t>s</w:t>
      </w:r>
      <w:r w:rsidRPr="009E407C">
        <w:rPr>
          <w:rFonts w:asciiTheme="majorHAnsi" w:eastAsia="Calibri" w:hAnsiTheme="majorHAnsi" w:cs="Calibri"/>
        </w:rPr>
        <w:t>o</w:t>
      </w:r>
      <w:r w:rsidRPr="009E407C">
        <w:rPr>
          <w:rFonts w:asciiTheme="majorHAnsi" w:eastAsia="Calibri" w:hAnsiTheme="majorHAnsi" w:cs="Calibri"/>
          <w:spacing w:val="-3"/>
        </w:rPr>
        <w:t xml:space="preserve"> </w:t>
      </w:r>
      <w:r w:rsidRPr="009E407C">
        <w:rPr>
          <w:rFonts w:asciiTheme="majorHAnsi" w:eastAsia="Calibri" w:hAnsiTheme="majorHAnsi" w:cs="Calibri"/>
        </w:rPr>
        <w:t xml:space="preserve">a </w:t>
      </w:r>
      <w:r w:rsidRPr="009E407C">
        <w:rPr>
          <w:rFonts w:asciiTheme="majorHAnsi" w:eastAsia="Calibri" w:hAnsiTheme="majorHAnsi" w:cs="Calibri"/>
          <w:spacing w:val="1"/>
        </w:rPr>
        <w:t>budd</w:t>
      </w:r>
      <w:r w:rsidRPr="009E407C">
        <w:rPr>
          <w:rFonts w:asciiTheme="majorHAnsi" w:eastAsia="Calibri" w:hAnsiTheme="majorHAnsi" w:cs="Calibri"/>
        </w:rPr>
        <w:t>i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g</w:t>
      </w:r>
    </w:p>
    <w:p w14:paraId="169B3C25" w14:textId="77777777" w:rsidR="0011458B" w:rsidRPr="009E407C" w:rsidRDefault="009E407C">
      <w:pPr>
        <w:spacing w:before="9"/>
        <w:ind w:left="228"/>
        <w:rPr>
          <w:rFonts w:asciiTheme="majorHAnsi" w:eastAsia="Calibri" w:hAnsiTheme="majorHAnsi" w:cs="Calibri"/>
        </w:rPr>
      </w:pP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o</w:t>
      </w:r>
      <w:r w:rsidRPr="009E407C">
        <w:rPr>
          <w:rFonts w:asciiTheme="majorHAnsi" w:eastAsia="Calibri" w:hAnsiTheme="majorHAnsi" w:cs="Calibri"/>
          <w:spacing w:val="-1"/>
        </w:rPr>
        <w:t>ve</w:t>
      </w:r>
      <w:r w:rsidRPr="009E407C">
        <w:rPr>
          <w:rFonts w:asciiTheme="majorHAnsi" w:eastAsia="Calibri" w:hAnsiTheme="majorHAnsi" w:cs="Calibri"/>
        </w:rPr>
        <w:t>l</w:t>
      </w:r>
      <w:r w:rsidRPr="009E407C">
        <w:rPr>
          <w:rFonts w:asciiTheme="majorHAnsi" w:eastAsia="Calibri" w:hAnsiTheme="majorHAnsi" w:cs="Calibri"/>
          <w:spacing w:val="2"/>
        </w:rPr>
        <w:t>i</w:t>
      </w:r>
      <w:r w:rsidRPr="009E407C">
        <w:rPr>
          <w:rFonts w:asciiTheme="majorHAnsi" w:eastAsia="Calibri" w:hAnsiTheme="majorHAnsi" w:cs="Calibri"/>
          <w:spacing w:val="-1"/>
        </w:rPr>
        <w:t>s</w:t>
      </w:r>
      <w:r w:rsidRPr="009E407C">
        <w:rPr>
          <w:rFonts w:asciiTheme="majorHAnsi" w:eastAsia="Calibri" w:hAnsiTheme="majorHAnsi" w:cs="Calibri"/>
        </w:rPr>
        <w:t>t</w:t>
      </w:r>
      <w:r w:rsidRPr="009E407C">
        <w:rPr>
          <w:rFonts w:asciiTheme="majorHAnsi" w:eastAsia="Calibri" w:hAnsiTheme="majorHAnsi" w:cs="Calibri"/>
          <w:spacing w:val="-5"/>
        </w:rPr>
        <w:t xml:space="preserve"> </w:t>
      </w:r>
      <w:r w:rsidRPr="009E407C">
        <w:rPr>
          <w:rFonts w:asciiTheme="majorHAnsi" w:eastAsia="Calibri" w:hAnsiTheme="majorHAnsi" w:cs="Calibri"/>
        </w:rPr>
        <w:t>a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d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</w:rPr>
        <w:t>is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h</w:t>
      </w:r>
      <w:r w:rsidRPr="009E407C">
        <w:rPr>
          <w:rFonts w:asciiTheme="majorHAnsi" w:eastAsia="Calibri" w:hAnsiTheme="majorHAnsi" w:cs="Calibri"/>
        </w:rPr>
        <w:t>alf</w:t>
      </w:r>
      <w:r w:rsidRPr="009E407C">
        <w:rPr>
          <w:rFonts w:asciiTheme="majorHAnsi" w:eastAsia="Calibri" w:hAnsiTheme="majorHAnsi" w:cs="Calibri"/>
          <w:spacing w:val="-1"/>
        </w:rPr>
        <w:t xml:space="preserve"> w</w:t>
      </w:r>
      <w:r w:rsidRPr="009E407C">
        <w:rPr>
          <w:rFonts w:asciiTheme="majorHAnsi" w:eastAsia="Calibri" w:hAnsiTheme="majorHAnsi" w:cs="Calibri"/>
        </w:rPr>
        <w:t>ay</w:t>
      </w:r>
      <w:r w:rsidRPr="009E407C">
        <w:rPr>
          <w:rFonts w:asciiTheme="majorHAnsi" w:eastAsia="Calibri" w:hAnsiTheme="majorHAnsi" w:cs="Calibri"/>
          <w:spacing w:val="-2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th</w:t>
      </w:r>
      <w:r w:rsidRPr="009E407C">
        <w:rPr>
          <w:rFonts w:asciiTheme="majorHAnsi" w:eastAsia="Calibri" w:hAnsiTheme="majorHAnsi" w:cs="Calibri"/>
        </w:rPr>
        <w:t>r</w:t>
      </w:r>
      <w:r w:rsidRPr="009E407C">
        <w:rPr>
          <w:rFonts w:asciiTheme="majorHAnsi" w:eastAsia="Calibri" w:hAnsiTheme="majorHAnsi" w:cs="Calibri"/>
          <w:spacing w:val="1"/>
        </w:rPr>
        <w:t>ou</w:t>
      </w:r>
      <w:r w:rsidRPr="009E407C">
        <w:rPr>
          <w:rFonts w:asciiTheme="majorHAnsi" w:eastAsia="Calibri" w:hAnsiTheme="majorHAnsi" w:cs="Calibri"/>
        </w:rPr>
        <w:t>gh</w:t>
      </w:r>
      <w:r w:rsidRPr="009E407C">
        <w:rPr>
          <w:rFonts w:asciiTheme="majorHAnsi" w:eastAsia="Calibri" w:hAnsiTheme="majorHAnsi" w:cs="Calibri"/>
          <w:spacing w:val="-7"/>
        </w:rPr>
        <w:t xml:space="preserve"> </w:t>
      </w:r>
      <w:r w:rsidRPr="009E407C">
        <w:rPr>
          <w:rFonts w:asciiTheme="majorHAnsi" w:eastAsia="Calibri" w:hAnsiTheme="majorHAnsi" w:cs="Calibri"/>
        </w:rPr>
        <w:t>writi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g</w:t>
      </w:r>
      <w:r w:rsidRPr="009E407C">
        <w:rPr>
          <w:rFonts w:asciiTheme="majorHAnsi" w:eastAsia="Calibri" w:hAnsiTheme="majorHAnsi" w:cs="Calibri"/>
          <w:spacing w:val="-6"/>
        </w:rPr>
        <w:t xml:space="preserve"> </w:t>
      </w:r>
      <w:r w:rsidRPr="009E407C">
        <w:rPr>
          <w:rFonts w:asciiTheme="majorHAnsi" w:eastAsia="Calibri" w:hAnsiTheme="majorHAnsi" w:cs="Calibri"/>
        </w:rPr>
        <w:t>a s</w:t>
      </w:r>
      <w:r w:rsidRPr="009E407C">
        <w:rPr>
          <w:rFonts w:asciiTheme="majorHAnsi" w:eastAsia="Calibri" w:hAnsiTheme="majorHAnsi" w:cs="Calibri"/>
          <w:spacing w:val="-1"/>
        </w:rPr>
        <w:t>c</w:t>
      </w:r>
      <w:r w:rsidRPr="009E407C">
        <w:rPr>
          <w:rFonts w:asciiTheme="majorHAnsi" w:eastAsia="Calibri" w:hAnsiTheme="majorHAnsi" w:cs="Calibri"/>
          <w:spacing w:val="2"/>
        </w:rPr>
        <w:t>i</w:t>
      </w:r>
      <w:r w:rsidRPr="009E407C">
        <w:rPr>
          <w:rFonts w:asciiTheme="majorHAnsi" w:eastAsia="Calibri" w:hAnsiTheme="majorHAnsi" w:cs="Calibri"/>
          <w:spacing w:val="-1"/>
        </w:rPr>
        <w:t>e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ce</w:t>
      </w:r>
      <w:r w:rsidRPr="009E407C">
        <w:rPr>
          <w:rFonts w:asciiTheme="majorHAnsi" w:eastAsia="Calibri" w:hAnsiTheme="majorHAnsi" w:cs="Calibri"/>
          <w:spacing w:val="-7"/>
        </w:rPr>
        <w:t xml:space="preserve"> </w:t>
      </w:r>
      <w:r w:rsidRPr="009E407C">
        <w:rPr>
          <w:rFonts w:asciiTheme="majorHAnsi" w:eastAsia="Calibri" w:hAnsiTheme="majorHAnsi" w:cs="Calibri"/>
          <w:spacing w:val="2"/>
        </w:rPr>
        <w:t>f</w:t>
      </w:r>
      <w:r w:rsidRPr="009E407C">
        <w:rPr>
          <w:rFonts w:asciiTheme="majorHAnsi" w:eastAsia="Calibri" w:hAnsiTheme="majorHAnsi" w:cs="Calibri"/>
        </w:rPr>
        <w:t>iction</w:t>
      </w:r>
      <w:r w:rsidRPr="009E407C">
        <w:rPr>
          <w:rFonts w:asciiTheme="majorHAnsi" w:eastAsia="Calibri" w:hAnsiTheme="majorHAnsi" w:cs="Calibri"/>
          <w:spacing w:val="-4"/>
        </w:rPr>
        <w:t xml:space="preserve"> </w:t>
      </w:r>
      <w:r w:rsidRPr="009E407C">
        <w:rPr>
          <w:rFonts w:asciiTheme="majorHAnsi" w:eastAsia="Calibri" w:hAnsiTheme="majorHAnsi" w:cs="Calibri"/>
          <w:spacing w:val="1"/>
        </w:rPr>
        <w:t>n</w:t>
      </w:r>
      <w:r w:rsidRPr="009E407C">
        <w:rPr>
          <w:rFonts w:asciiTheme="majorHAnsi" w:eastAsia="Calibri" w:hAnsiTheme="majorHAnsi" w:cs="Calibri"/>
        </w:rPr>
        <w:t>o</w:t>
      </w:r>
      <w:r w:rsidRPr="009E407C">
        <w:rPr>
          <w:rFonts w:asciiTheme="majorHAnsi" w:eastAsia="Calibri" w:hAnsiTheme="majorHAnsi" w:cs="Calibri"/>
          <w:spacing w:val="-1"/>
        </w:rPr>
        <w:t>ve</w:t>
      </w:r>
      <w:r w:rsidRPr="009E407C">
        <w:rPr>
          <w:rFonts w:asciiTheme="majorHAnsi" w:eastAsia="Calibri" w:hAnsiTheme="majorHAnsi" w:cs="Calibri"/>
        </w:rPr>
        <w:t>l.</w:t>
      </w:r>
    </w:p>
    <w:p w14:paraId="5C5F0F7D" w14:textId="77777777" w:rsidR="0011458B" w:rsidRPr="009E407C" w:rsidRDefault="0011458B">
      <w:pPr>
        <w:spacing w:before="1" w:line="120" w:lineRule="exact"/>
        <w:rPr>
          <w:rFonts w:asciiTheme="majorHAnsi" w:hAnsiTheme="majorHAnsi"/>
          <w:sz w:val="13"/>
          <w:szCs w:val="13"/>
        </w:rPr>
      </w:pPr>
    </w:p>
    <w:p w14:paraId="45E20327" w14:textId="77777777" w:rsidR="0011458B" w:rsidRPr="009E407C" w:rsidRDefault="0011458B">
      <w:pPr>
        <w:spacing w:line="200" w:lineRule="exact"/>
        <w:rPr>
          <w:rFonts w:asciiTheme="majorHAnsi" w:hAnsiTheme="majorHAnsi"/>
        </w:rPr>
      </w:pPr>
    </w:p>
    <w:p w14:paraId="0A9FD9B8" w14:textId="77777777" w:rsidR="0011458B" w:rsidRPr="009E407C" w:rsidRDefault="009E407C">
      <w:pPr>
        <w:spacing w:before="15"/>
        <w:ind w:left="190"/>
        <w:rPr>
          <w:rFonts w:asciiTheme="majorHAnsi" w:eastAsia="Calibri" w:hAnsiTheme="majorHAnsi" w:cs="Calibri"/>
          <w:sz w:val="18"/>
          <w:szCs w:val="18"/>
        </w:rPr>
        <w:sectPr w:rsidR="0011458B" w:rsidRPr="009E407C">
          <w:type w:val="continuous"/>
          <w:pgSz w:w="11920" w:h="16840"/>
          <w:pgMar w:top="700" w:right="940" w:bottom="280" w:left="1020" w:header="720" w:footer="720" w:gutter="0"/>
          <w:cols w:space="720"/>
        </w:sectPr>
      </w:pPr>
      <w:r w:rsidRPr="009E407C">
        <w:rPr>
          <w:rFonts w:asciiTheme="majorHAnsi" w:eastAsia="Calibri" w:hAnsiTheme="majorHAnsi" w:cs="Calibri"/>
          <w:b/>
        </w:rPr>
        <w:t>R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</w:rPr>
        <w:t>F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  <w:spacing w:val="3"/>
        </w:rPr>
        <w:t>R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  <w:spacing w:val="1"/>
        </w:rPr>
        <w:t>N</w:t>
      </w:r>
      <w:r w:rsidRPr="009E407C">
        <w:rPr>
          <w:rFonts w:asciiTheme="majorHAnsi" w:eastAsia="Calibri" w:hAnsiTheme="majorHAnsi" w:cs="Calibri"/>
          <w:b/>
          <w:spacing w:val="2"/>
        </w:rPr>
        <w:t>C</w:t>
      </w:r>
      <w:r w:rsidRPr="009E407C">
        <w:rPr>
          <w:rFonts w:asciiTheme="majorHAnsi" w:eastAsia="Calibri" w:hAnsiTheme="majorHAnsi" w:cs="Calibri"/>
          <w:b/>
          <w:spacing w:val="-1"/>
        </w:rPr>
        <w:t>E</w:t>
      </w:r>
      <w:r w:rsidRPr="009E407C">
        <w:rPr>
          <w:rFonts w:asciiTheme="majorHAnsi" w:eastAsia="Calibri" w:hAnsiTheme="majorHAnsi" w:cs="Calibri"/>
          <w:b/>
        </w:rPr>
        <w:t>S</w:t>
      </w:r>
      <w:r w:rsidRPr="009E407C">
        <w:rPr>
          <w:rFonts w:asciiTheme="majorHAnsi" w:eastAsia="Calibri" w:hAnsiTheme="majorHAnsi" w:cs="Calibri"/>
          <w:b/>
          <w:spacing w:val="-14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–</w:t>
      </w:r>
      <w:r w:rsidRPr="009E407C">
        <w:rPr>
          <w:rFonts w:asciiTheme="majorHAnsi" w:eastAsia="Calibri" w:hAnsiTheme="majorHAnsi" w:cs="Calibri"/>
          <w:spacing w:val="2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A</w:t>
      </w:r>
      <w:r w:rsidRPr="009E407C">
        <w:rPr>
          <w:rFonts w:asciiTheme="majorHAnsi" w:eastAsia="Calibri" w:hAnsiTheme="majorHAnsi" w:cs="Calibri"/>
          <w:sz w:val="18"/>
          <w:szCs w:val="18"/>
        </w:rPr>
        <w:t>vaila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9E407C">
        <w:rPr>
          <w:rFonts w:asciiTheme="majorHAnsi" w:eastAsia="Calibri" w:hAnsiTheme="majorHAnsi" w:cs="Calibri"/>
          <w:sz w:val="18"/>
          <w:szCs w:val="18"/>
        </w:rPr>
        <w:t>le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9E407C">
        <w:rPr>
          <w:rFonts w:asciiTheme="majorHAnsi" w:eastAsia="Calibri" w:hAnsiTheme="majorHAnsi" w:cs="Calibri"/>
          <w:sz w:val="18"/>
          <w:szCs w:val="18"/>
        </w:rPr>
        <w:t>n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9E407C">
        <w:rPr>
          <w:rFonts w:asciiTheme="majorHAnsi" w:eastAsia="Calibri" w:hAnsiTheme="majorHAnsi" w:cs="Calibri"/>
          <w:sz w:val="18"/>
          <w:szCs w:val="18"/>
        </w:rPr>
        <w:t>r</w:t>
      </w:r>
      <w:r w:rsidRPr="009E407C">
        <w:rPr>
          <w:rFonts w:asciiTheme="majorHAnsi" w:eastAsia="Calibri" w:hAnsiTheme="majorHAnsi" w:cs="Calibri"/>
          <w:spacing w:val="1"/>
          <w:sz w:val="18"/>
          <w:szCs w:val="18"/>
        </w:rPr>
        <w:t>eq</w:t>
      </w:r>
      <w:r w:rsidRPr="009E407C">
        <w:rPr>
          <w:rFonts w:asciiTheme="majorHAnsi" w:eastAsia="Calibri" w:hAnsiTheme="majorHAnsi" w:cs="Calibri"/>
          <w:spacing w:val="-1"/>
          <w:sz w:val="18"/>
          <w:szCs w:val="18"/>
        </w:rPr>
        <w:t>ues</w:t>
      </w:r>
      <w:r w:rsidRPr="009E407C">
        <w:rPr>
          <w:rFonts w:asciiTheme="majorHAnsi" w:eastAsia="Calibri" w:hAnsiTheme="majorHAnsi" w:cs="Calibri"/>
          <w:sz w:val="18"/>
          <w:szCs w:val="18"/>
        </w:rPr>
        <w:t>t</w:t>
      </w:r>
    </w:p>
    <w:p w14:paraId="45DCABE3" w14:textId="669A4DAC" w:rsidR="0011458B" w:rsidRPr="009E407C" w:rsidRDefault="0011458B">
      <w:pPr>
        <w:spacing w:line="276" w:lineRule="auto"/>
        <w:ind w:left="115" w:right="81"/>
        <w:rPr>
          <w:rFonts w:asciiTheme="majorHAnsi" w:eastAsia="Calibri" w:hAnsiTheme="majorHAnsi" w:cs="Calibri"/>
        </w:rPr>
      </w:pPr>
    </w:p>
    <w:sectPr w:rsidR="0011458B" w:rsidRPr="009E407C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FA744A"/>
    <w:multiLevelType w:val="multilevel"/>
    <w:tmpl w:val="0A0831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58B"/>
    <w:rsid w:val="0011458B"/>
    <w:rsid w:val="009E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3CE2E"/>
  <w15:docId w15:val="{A8AD2853-DE1A-4EA2-931F-E9A9B217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2021-03-22T16:14:00Z</dcterms:created>
  <dcterms:modified xsi:type="dcterms:W3CDTF">2021-03-22T16:17:00Z</dcterms:modified>
</cp:coreProperties>
</file>